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29891" w14:textId="77777777" w:rsidR="00D75C93" w:rsidRPr="00D75C93" w:rsidRDefault="00D75C93" w:rsidP="00D75C9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5C9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17684B7" wp14:editId="4ACE32D4">
            <wp:extent cx="590550" cy="6762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C93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  <w:r w:rsidRPr="00D75C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КУШВИНСКОГО ГОРОДСКОГО ОКРУГА</w:t>
      </w:r>
    </w:p>
    <w:p w14:paraId="7B83E5FD" w14:textId="77777777" w:rsidR="00D75C93" w:rsidRPr="00D75C93" w:rsidRDefault="00D75C93" w:rsidP="00D75C9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75C93">
        <w:rPr>
          <w:rFonts w:ascii="Times New Roman" w:eastAsia="Times New Roman" w:hAnsi="Times New Roman"/>
          <w:b/>
          <w:sz w:val="32"/>
          <w:szCs w:val="32"/>
          <w:lang w:eastAsia="ru-RU"/>
        </w:rPr>
        <w:t>ПОСТАНОВЛЕНИЕ</w:t>
      </w:r>
    </w:p>
    <w:p w14:paraId="0E1B09A8" w14:textId="77777777" w:rsidR="00D75C93" w:rsidRPr="00D75C93" w:rsidRDefault="00D75C93" w:rsidP="00D75C93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E4E377D" w14:textId="77777777" w:rsidR="00D75C93" w:rsidRPr="00D75C93" w:rsidRDefault="00D75C93" w:rsidP="00D75C93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59B39EDC" w14:textId="6097BDE5" w:rsidR="00ED04A2" w:rsidRPr="00777835" w:rsidRDefault="00ED04A2" w:rsidP="00ED04A2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от</w:t>
      </w:r>
      <w:r w:rsidRPr="00707447">
        <w:rPr>
          <w:rFonts w:ascii="Times New Roman" w:hAnsi="Times New Roman"/>
          <w:sz w:val="28"/>
          <w:szCs w:val="28"/>
        </w:rPr>
        <w:t xml:space="preserve"> </w:t>
      </w:r>
      <w:r w:rsidR="00707447" w:rsidRPr="00707447">
        <w:rPr>
          <w:sz w:val="27"/>
          <w:szCs w:val="27"/>
        </w:rPr>
        <w:t>24.03.2022</w:t>
      </w:r>
      <w:r w:rsidR="00EE3826" w:rsidRPr="00707447">
        <w:rPr>
          <w:rFonts w:ascii="Times New Roman" w:hAnsi="Times New Roman"/>
          <w:sz w:val="28"/>
          <w:szCs w:val="28"/>
        </w:rPr>
        <w:t xml:space="preserve"> </w:t>
      </w:r>
      <w:r w:rsidRPr="00777835">
        <w:rPr>
          <w:rFonts w:ascii="Times New Roman" w:hAnsi="Times New Roman"/>
          <w:sz w:val="28"/>
          <w:szCs w:val="28"/>
          <w:lang w:val="en-US"/>
        </w:rPr>
        <w:t>№</w:t>
      </w:r>
      <w:r w:rsidR="007A22F3" w:rsidRPr="00777835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07447" w:rsidRPr="00707447">
        <w:rPr>
          <w:sz w:val="27"/>
          <w:szCs w:val="27"/>
        </w:rPr>
        <w:t>355</w:t>
      </w:r>
      <w:r w:rsidRPr="00777835">
        <w:rPr>
          <w:rFonts w:ascii="Times New Roman" w:hAnsi="Times New Roman"/>
          <w:color w:val="D9D9D9" w:themeColor="background1" w:themeShade="D9"/>
          <w:sz w:val="28"/>
          <w:szCs w:val="28"/>
          <w:lang w:val="en-US"/>
        </w:rPr>
        <w:t xml:space="preserve"> </w:t>
      </w:r>
    </w:p>
    <w:p w14:paraId="5AE23FB4" w14:textId="77777777" w:rsidR="00ED04A2" w:rsidRPr="00125227" w:rsidRDefault="00ED04A2" w:rsidP="00ED04A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14:paraId="34B2B7CE" w14:textId="77777777" w:rsidR="00D75C93" w:rsidRPr="00D75C93" w:rsidRDefault="00D75C93" w:rsidP="00D75C9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5C9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4F7ADFE7" w14:textId="77777777" w:rsidR="009F5918" w:rsidRPr="00CB3B6C" w:rsidRDefault="009F5918" w:rsidP="007E734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Кушвинского </w:t>
      </w:r>
    </w:p>
    <w:p w14:paraId="37EC7703" w14:textId="77777777" w:rsidR="009F5918" w:rsidRPr="00CB3B6C" w:rsidRDefault="009F5918" w:rsidP="007E734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городского округа «Развитие и обеспечение эффективности </w:t>
      </w:r>
    </w:p>
    <w:p w14:paraId="059E7C9E" w14:textId="77777777" w:rsidR="009F5918" w:rsidRPr="00CB3B6C" w:rsidRDefault="009F5918" w:rsidP="007E734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14:paraId="2C1F7AAA" w14:textId="77777777" w:rsidR="009F5918" w:rsidRPr="00CB3B6C" w:rsidRDefault="009F5918" w:rsidP="007E734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 до 202</w:t>
      </w:r>
      <w:r w:rsidR="00D57915">
        <w:rPr>
          <w:rFonts w:ascii="Times New Roman" w:hAnsi="Times New Roman"/>
          <w:b/>
          <w:i/>
          <w:sz w:val="28"/>
          <w:szCs w:val="28"/>
        </w:rPr>
        <w:t>4</w:t>
      </w:r>
      <w:r w:rsidRPr="00CB3B6C">
        <w:rPr>
          <w:rFonts w:ascii="Times New Roman" w:hAnsi="Times New Roman"/>
          <w:b/>
          <w:i/>
          <w:sz w:val="28"/>
          <w:szCs w:val="28"/>
        </w:rPr>
        <w:t xml:space="preserve"> года»</w:t>
      </w:r>
    </w:p>
    <w:p w14:paraId="4EB18740" w14:textId="77777777" w:rsidR="00D75C93" w:rsidRDefault="00D75C93" w:rsidP="007E73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9E84A2" w14:textId="77777777" w:rsidR="009F5918" w:rsidRPr="00CB3B6C" w:rsidRDefault="00A013C8" w:rsidP="009C71F8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5F2933">
        <w:rPr>
          <w:rFonts w:ascii="Times New Roman" w:hAnsi="Times New Roman"/>
          <w:sz w:val="28"/>
          <w:szCs w:val="28"/>
        </w:rPr>
        <w:t>с</w:t>
      </w:r>
      <w:r w:rsidR="00B67E67">
        <w:rPr>
          <w:rFonts w:ascii="Times New Roman" w:hAnsi="Times New Roman"/>
          <w:sz w:val="28"/>
          <w:szCs w:val="28"/>
        </w:rPr>
        <w:t xml:space="preserve"> Федеральным законом от 06.10.</w:t>
      </w:r>
      <w:r w:rsidR="009F5918" w:rsidRPr="00CB3B6C">
        <w:rPr>
          <w:rFonts w:ascii="Times New Roman" w:hAnsi="Times New Roman"/>
          <w:sz w:val="28"/>
          <w:szCs w:val="28"/>
        </w:rPr>
        <w:t>2003 № 131-ФЗ «Об общих принципах организации местного самоуправления в Российской Федерации», постановлением администрации Кушвинского</w:t>
      </w:r>
      <w:r w:rsidR="00B67E67">
        <w:rPr>
          <w:rFonts w:ascii="Times New Roman" w:hAnsi="Times New Roman"/>
          <w:sz w:val="28"/>
          <w:szCs w:val="28"/>
        </w:rPr>
        <w:t xml:space="preserve"> городского округа от 27.09.</w:t>
      </w:r>
      <w:r w:rsidR="009F5918" w:rsidRPr="00CB3B6C">
        <w:rPr>
          <w:rFonts w:ascii="Times New Roman" w:hAnsi="Times New Roman"/>
          <w:sz w:val="28"/>
          <w:szCs w:val="28"/>
        </w:rPr>
        <w:t>2013 № 1851 «Об утверждении Порядка формирования и реализации муниципальных программ Кушвинского городского округа»,</w:t>
      </w:r>
      <w:r w:rsidR="00ED04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9F5918" w:rsidRPr="00CB3B6C">
        <w:rPr>
          <w:rFonts w:ascii="Times New Roman" w:hAnsi="Times New Roman"/>
          <w:sz w:val="28"/>
          <w:szCs w:val="28"/>
        </w:rPr>
        <w:t>Уставом Кушвинского городского округа,</w:t>
      </w:r>
      <w:r w:rsidR="005479C6">
        <w:rPr>
          <w:rFonts w:ascii="Times New Roman" w:hAnsi="Times New Roman"/>
          <w:sz w:val="28"/>
          <w:szCs w:val="28"/>
        </w:rPr>
        <w:t xml:space="preserve"> </w:t>
      </w:r>
      <w:r w:rsidR="009F5918" w:rsidRPr="00CB3B6C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14:paraId="5B530148" w14:textId="77777777" w:rsidR="009F5918" w:rsidRPr="00CB3B6C" w:rsidRDefault="009F5918" w:rsidP="007E734F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CB3B6C">
        <w:rPr>
          <w:rFonts w:ascii="Times New Roman" w:hAnsi="Times New Roman"/>
          <w:b/>
          <w:sz w:val="28"/>
          <w:szCs w:val="28"/>
        </w:rPr>
        <w:t>ПОСТАНОВЛЯЕТ:</w:t>
      </w:r>
    </w:p>
    <w:p w14:paraId="2E093C3C" w14:textId="77777777" w:rsidR="00E036F3" w:rsidRDefault="009F5918" w:rsidP="002C2E11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E11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="00ED04A2" w:rsidRPr="002C2E11">
        <w:rPr>
          <w:rFonts w:ascii="Times New Roman" w:hAnsi="Times New Roman"/>
          <w:sz w:val="28"/>
          <w:szCs w:val="28"/>
        </w:rPr>
        <w:t xml:space="preserve"> </w:t>
      </w:r>
      <w:r w:rsidRPr="002C2E11">
        <w:rPr>
          <w:rFonts w:ascii="Times New Roman" w:hAnsi="Times New Roman"/>
          <w:sz w:val="28"/>
          <w:szCs w:val="28"/>
        </w:rPr>
        <w:t>«Развитие и обеспечение эффективности деятельности администрации Кушвинского городского округа до 202</w:t>
      </w:r>
      <w:r w:rsidR="00D57915" w:rsidRPr="002C2E11">
        <w:rPr>
          <w:rFonts w:ascii="Times New Roman" w:hAnsi="Times New Roman"/>
          <w:sz w:val="28"/>
          <w:szCs w:val="28"/>
        </w:rPr>
        <w:t>4</w:t>
      </w:r>
      <w:r w:rsidRPr="002C2E11">
        <w:rPr>
          <w:rFonts w:ascii="Times New Roman" w:hAnsi="Times New Roman"/>
          <w:sz w:val="28"/>
          <w:szCs w:val="28"/>
        </w:rPr>
        <w:t xml:space="preserve"> года» (далее – муниципальная программа), утвержденную постановлением администрации Кушвинского городского округа от 06.11.2014 № 2114 (с изменениями, внесенными постановлениями администрации Кушвинского городского округа от 31.12.2014</w:t>
      </w:r>
      <w:r w:rsidR="002C2E11">
        <w:rPr>
          <w:rFonts w:ascii="Times New Roman" w:hAnsi="Times New Roman"/>
          <w:sz w:val="28"/>
          <w:szCs w:val="28"/>
        </w:rPr>
        <w:t xml:space="preserve"> </w:t>
      </w:r>
      <w:r w:rsidRPr="002C2E11">
        <w:rPr>
          <w:rFonts w:ascii="Times New Roman" w:hAnsi="Times New Roman"/>
          <w:sz w:val="28"/>
          <w:szCs w:val="28"/>
        </w:rPr>
        <w:t>№</w:t>
      </w:r>
      <w:r w:rsidR="002C2E11">
        <w:rPr>
          <w:rFonts w:ascii="Times New Roman" w:hAnsi="Times New Roman"/>
          <w:sz w:val="28"/>
          <w:szCs w:val="28"/>
        </w:rPr>
        <w:t xml:space="preserve">  </w:t>
      </w:r>
      <w:r w:rsidRPr="002C2E11">
        <w:rPr>
          <w:rFonts w:ascii="Times New Roman" w:hAnsi="Times New Roman"/>
          <w:sz w:val="28"/>
          <w:szCs w:val="28"/>
        </w:rPr>
        <w:t>2543,</w:t>
      </w:r>
      <w:r w:rsidR="002C2E11">
        <w:rPr>
          <w:rFonts w:ascii="Times New Roman" w:hAnsi="Times New Roman"/>
          <w:sz w:val="28"/>
          <w:szCs w:val="28"/>
        </w:rPr>
        <w:t xml:space="preserve">  </w:t>
      </w:r>
      <w:r w:rsidRPr="002C2E11">
        <w:rPr>
          <w:rFonts w:ascii="Times New Roman" w:hAnsi="Times New Roman"/>
          <w:sz w:val="28"/>
          <w:szCs w:val="28"/>
        </w:rPr>
        <w:t>от</w:t>
      </w:r>
      <w:r w:rsidR="002C2E11">
        <w:rPr>
          <w:rFonts w:ascii="Times New Roman" w:hAnsi="Times New Roman"/>
          <w:sz w:val="28"/>
          <w:szCs w:val="28"/>
        </w:rPr>
        <w:t xml:space="preserve">  </w:t>
      </w:r>
      <w:r w:rsidRPr="002C2E11">
        <w:rPr>
          <w:rFonts w:ascii="Times New Roman" w:hAnsi="Times New Roman"/>
          <w:sz w:val="28"/>
          <w:szCs w:val="28"/>
        </w:rPr>
        <w:t>26.03.2015</w:t>
      </w:r>
      <w:r w:rsidR="002C2E11">
        <w:rPr>
          <w:rFonts w:ascii="Times New Roman" w:hAnsi="Times New Roman"/>
          <w:sz w:val="28"/>
          <w:szCs w:val="28"/>
        </w:rPr>
        <w:t xml:space="preserve">  </w:t>
      </w:r>
      <w:r w:rsidRPr="002C2E11">
        <w:rPr>
          <w:rFonts w:ascii="Times New Roman" w:hAnsi="Times New Roman"/>
          <w:sz w:val="28"/>
          <w:szCs w:val="28"/>
        </w:rPr>
        <w:t>№</w:t>
      </w:r>
      <w:r w:rsidR="002C2E11">
        <w:rPr>
          <w:rFonts w:ascii="Times New Roman" w:hAnsi="Times New Roman"/>
          <w:sz w:val="28"/>
          <w:szCs w:val="28"/>
        </w:rPr>
        <w:t xml:space="preserve">  </w:t>
      </w:r>
      <w:r w:rsidRPr="002C2E11">
        <w:rPr>
          <w:rFonts w:ascii="Times New Roman" w:hAnsi="Times New Roman"/>
          <w:sz w:val="28"/>
          <w:szCs w:val="28"/>
        </w:rPr>
        <w:t>372, от</w:t>
      </w:r>
      <w:r w:rsidR="002C2E11">
        <w:rPr>
          <w:rFonts w:ascii="Times New Roman" w:hAnsi="Times New Roman"/>
          <w:sz w:val="28"/>
          <w:szCs w:val="28"/>
        </w:rPr>
        <w:t xml:space="preserve">  </w:t>
      </w:r>
      <w:r w:rsidRPr="002C2E11">
        <w:rPr>
          <w:rFonts w:ascii="Times New Roman" w:hAnsi="Times New Roman"/>
          <w:sz w:val="28"/>
          <w:szCs w:val="28"/>
        </w:rPr>
        <w:t>05.05.2015 №</w:t>
      </w:r>
      <w:r w:rsidR="002C2E11">
        <w:rPr>
          <w:rFonts w:ascii="Times New Roman" w:hAnsi="Times New Roman"/>
          <w:sz w:val="28"/>
          <w:szCs w:val="28"/>
        </w:rPr>
        <w:t xml:space="preserve"> 589, </w:t>
      </w:r>
      <w:r w:rsidRPr="002C2E11">
        <w:rPr>
          <w:rFonts w:ascii="Times New Roman" w:hAnsi="Times New Roman"/>
          <w:sz w:val="28"/>
          <w:szCs w:val="28"/>
        </w:rPr>
        <w:t>от</w:t>
      </w:r>
      <w:r w:rsidR="002C2E11">
        <w:rPr>
          <w:rFonts w:ascii="Times New Roman" w:hAnsi="Times New Roman"/>
          <w:sz w:val="28"/>
          <w:szCs w:val="28"/>
        </w:rPr>
        <w:t xml:space="preserve"> </w:t>
      </w:r>
      <w:r w:rsidRPr="002C2E11">
        <w:rPr>
          <w:rFonts w:ascii="Times New Roman" w:hAnsi="Times New Roman"/>
          <w:sz w:val="28"/>
          <w:szCs w:val="28"/>
        </w:rPr>
        <w:t>11.06.2015</w:t>
      </w:r>
      <w:r w:rsidR="002C2E11">
        <w:rPr>
          <w:rFonts w:ascii="Times New Roman" w:hAnsi="Times New Roman"/>
          <w:sz w:val="28"/>
          <w:szCs w:val="28"/>
        </w:rPr>
        <w:t xml:space="preserve"> </w:t>
      </w:r>
      <w:r w:rsidR="002C2E11" w:rsidRPr="002C2E11">
        <w:rPr>
          <w:rFonts w:ascii="Times New Roman" w:hAnsi="Times New Roman"/>
          <w:sz w:val="28"/>
          <w:szCs w:val="28"/>
        </w:rPr>
        <w:t>№</w:t>
      </w:r>
      <w:r w:rsidR="002C2E11">
        <w:rPr>
          <w:rFonts w:ascii="Times New Roman" w:hAnsi="Times New Roman"/>
          <w:sz w:val="28"/>
          <w:szCs w:val="28"/>
        </w:rPr>
        <w:t> </w:t>
      </w:r>
      <w:r w:rsidR="002C2E11" w:rsidRPr="002C2E11">
        <w:rPr>
          <w:rFonts w:ascii="Times New Roman" w:hAnsi="Times New Roman"/>
          <w:sz w:val="28"/>
          <w:szCs w:val="28"/>
        </w:rPr>
        <w:t xml:space="preserve"> </w:t>
      </w:r>
      <w:r w:rsidRPr="002C2E11">
        <w:rPr>
          <w:rFonts w:ascii="Times New Roman" w:hAnsi="Times New Roman"/>
          <w:sz w:val="28"/>
          <w:szCs w:val="28"/>
        </w:rPr>
        <w:t>809, от</w:t>
      </w:r>
      <w:r w:rsidR="002C2E11">
        <w:rPr>
          <w:rFonts w:ascii="Times New Roman" w:hAnsi="Times New Roman"/>
          <w:sz w:val="28"/>
          <w:szCs w:val="28"/>
        </w:rPr>
        <w:t> </w:t>
      </w:r>
      <w:r w:rsidRPr="002C2E11">
        <w:rPr>
          <w:rFonts w:ascii="Times New Roman" w:hAnsi="Times New Roman"/>
          <w:sz w:val="28"/>
          <w:szCs w:val="28"/>
        </w:rPr>
        <w:t>19.08.2015 №</w:t>
      </w:r>
      <w:r w:rsidR="002C2E11">
        <w:rPr>
          <w:rFonts w:ascii="Times New Roman" w:hAnsi="Times New Roman"/>
          <w:sz w:val="28"/>
          <w:szCs w:val="28"/>
        </w:rPr>
        <w:t xml:space="preserve"> 1191, от </w:t>
      </w:r>
      <w:r w:rsidRPr="002C2E11">
        <w:rPr>
          <w:rFonts w:ascii="Times New Roman" w:hAnsi="Times New Roman"/>
          <w:sz w:val="28"/>
          <w:szCs w:val="28"/>
        </w:rPr>
        <w:t>14.09.2015 №</w:t>
      </w:r>
      <w:r w:rsidR="002C2E11">
        <w:rPr>
          <w:rFonts w:ascii="Times New Roman" w:hAnsi="Times New Roman"/>
          <w:sz w:val="28"/>
          <w:szCs w:val="28"/>
        </w:rPr>
        <w:t xml:space="preserve"> 1345, </w:t>
      </w:r>
      <w:r w:rsidRPr="002C2E11">
        <w:rPr>
          <w:rFonts w:ascii="Times New Roman" w:hAnsi="Times New Roman"/>
          <w:sz w:val="28"/>
          <w:szCs w:val="28"/>
        </w:rPr>
        <w:t>от</w:t>
      </w:r>
      <w:r w:rsidR="002C2E11">
        <w:rPr>
          <w:rFonts w:ascii="Times New Roman" w:hAnsi="Times New Roman"/>
          <w:sz w:val="28"/>
          <w:szCs w:val="28"/>
        </w:rPr>
        <w:t xml:space="preserve"> </w:t>
      </w:r>
      <w:r w:rsidRPr="002C2E11">
        <w:rPr>
          <w:rFonts w:ascii="Times New Roman" w:hAnsi="Times New Roman"/>
          <w:sz w:val="28"/>
          <w:szCs w:val="28"/>
        </w:rPr>
        <w:t>12.10.2015</w:t>
      </w:r>
      <w:r w:rsidR="002C2E11">
        <w:rPr>
          <w:rFonts w:ascii="Times New Roman" w:hAnsi="Times New Roman"/>
          <w:sz w:val="28"/>
          <w:szCs w:val="28"/>
        </w:rPr>
        <w:t xml:space="preserve"> № 1456, о</w:t>
      </w:r>
      <w:r w:rsidRPr="002C2E11">
        <w:rPr>
          <w:rFonts w:ascii="Times New Roman" w:hAnsi="Times New Roman"/>
          <w:sz w:val="28"/>
          <w:szCs w:val="28"/>
        </w:rPr>
        <w:t>т</w:t>
      </w:r>
      <w:r w:rsidR="002C2E11">
        <w:rPr>
          <w:rFonts w:ascii="Times New Roman" w:hAnsi="Times New Roman"/>
          <w:sz w:val="28"/>
          <w:szCs w:val="28"/>
        </w:rPr>
        <w:t xml:space="preserve"> </w:t>
      </w:r>
      <w:r w:rsidRPr="002C2E11">
        <w:rPr>
          <w:rFonts w:ascii="Times New Roman" w:hAnsi="Times New Roman"/>
          <w:sz w:val="28"/>
          <w:szCs w:val="28"/>
        </w:rPr>
        <w:t>10.11.2015 № 1629, от 25.11.2015 № 1741, от 08.12.2015 № 1816, от 30.12.2015 № 1989, от</w:t>
      </w:r>
      <w:r w:rsidR="002C2E11">
        <w:rPr>
          <w:rFonts w:ascii="Times New Roman" w:hAnsi="Times New Roman"/>
          <w:sz w:val="28"/>
          <w:szCs w:val="28"/>
        </w:rPr>
        <w:t> </w:t>
      </w:r>
      <w:r w:rsidRPr="002C2E11">
        <w:rPr>
          <w:rFonts w:ascii="Times New Roman" w:hAnsi="Times New Roman"/>
          <w:sz w:val="28"/>
          <w:szCs w:val="28"/>
        </w:rPr>
        <w:t xml:space="preserve">11.02.2016 № 162, от 30.03.2016 № 357, от </w:t>
      </w:r>
      <w:r w:rsidR="002C2E11">
        <w:rPr>
          <w:rFonts w:ascii="Times New Roman" w:hAnsi="Times New Roman"/>
          <w:sz w:val="28"/>
          <w:szCs w:val="28"/>
        </w:rPr>
        <w:t>22.04.2016 № 482, от 06.06.2016 № </w:t>
      </w:r>
      <w:r w:rsidRPr="002C2E11">
        <w:rPr>
          <w:rFonts w:ascii="Times New Roman" w:hAnsi="Times New Roman"/>
          <w:sz w:val="28"/>
          <w:szCs w:val="28"/>
        </w:rPr>
        <w:t>757, от 28.06.2016 № 844, от 02.09.2016 № 1220, от 10.11.2016 №</w:t>
      </w:r>
      <w:r w:rsidR="002C2E11">
        <w:rPr>
          <w:rFonts w:ascii="Times New Roman" w:hAnsi="Times New Roman"/>
          <w:sz w:val="28"/>
          <w:szCs w:val="28"/>
        </w:rPr>
        <w:t> </w:t>
      </w:r>
      <w:r w:rsidRPr="002C2E11">
        <w:rPr>
          <w:rFonts w:ascii="Times New Roman" w:hAnsi="Times New Roman"/>
          <w:sz w:val="28"/>
          <w:szCs w:val="28"/>
        </w:rPr>
        <w:t xml:space="preserve">1645, </w:t>
      </w:r>
      <w:r w:rsidR="002C2E11">
        <w:rPr>
          <w:rFonts w:ascii="Times New Roman" w:hAnsi="Times New Roman"/>
          <w:sz w:val="28"/>
          <w:szCs w:val="28"/>
        </w:rPr>
        <w:t xml:space="preserve"> от </w:t>
      </w:r>
      <w:r w:rsidRPr="002C2E11">
        <w:rPr>
          <w:rFonts w:ascii="Times New Roman" w:hAnsi="Times New Roman"/>
          <w:sz w:val="28"/>
          <w:szCs w:val="28"/>
        </w:rPr>
        <w:t>09.12.2016 № 1879, от 29.12.2016 № 2086, от 11.04.2017 №</w:t>
      </w:r>
      <w:r w:rsidR="000605CA" w:rsidRPr="002C2E11">
        <w:rPr>
          <w:rFonts w:ascii="Times New Roman" w:hAnsi="Times New Roman"/>
          <w:sz w:val="28"/>
          <w:szCs w:val="28"/>
        </w:rPr>
        <w:t xml:space="preserve"> </w:t>
      </w:r>
      <w:r w:rsidRPr="002C2E11">
        <w:rPr>
          <w:rFonts w:ascii="Times New Roman" w:hAnsi="Times New Roman"/>
          <w:sz w:val="28"/>
          <w:szCs w:val="28"/>
        </w:rPr>
        <w:t>450, от 05.05.2017 № 590</w:t>
      </w:r>
      <w:r w:rsidR="00C72C70" w:rsidRPr="002C2E11">
        <w:rPr>
          <w:rFonts w:ascii="Times New Roman" w:hAnsi="Times New Roman"/>
          <w:sz w:val="28"/>
          <w:szCs w:val="28"/>
        </w:rPr>
        <w:t>, от 10.07.2017 №</w:t>
      </w:r>
      <w:r w:rsidR="00ED04A2" w:rsidRPr="002C2E11">
        <w:rPr>
          <w:rFonts w:ascii="Times New Roman" w:hAnsi="Times New Roman"/>
          <w:sz w:val="28"/>
          <w:szCs w:val="28"/>
        </w:rPr>
        <w:t xml:space="preserve"> </w:t>
      </w:r>
      <w:r w:rsidR="00C72C70" w:rsidRPr="002C2E11">
        <w:rPr>
          <w:rFonts w:ascii="Times New Roman" w:hAnsi="Times New Roman"/>
          <w:sz w:val="28"/>
          <w:szCs w:val="28"/>
        </w:rPr>
        <w:t>905</w:t>
      </w:r>
      <w:r w:rsidR="00E85022" w:rsidRPr="002C2E11">
        <w:rPr>
          <w:rFonts w:ascii="Times New Roman" w:hAnsi="Times New Roman"/>
          <w:sz w:val="28"/>
          <w:szCs w:val="28"/>
        </w:rPr>
        <w:t>, от 07.08.2017 № 1049, от 12.09.2017 № 1279, от</w:t>
      </w:r>
      <w:r w:rsidR="002C2E11">
        <w:rPr>
          <w:rFonts w:ascii="Times New Roman" w:hAnsi="Times New Roman"/>
          <w:sz w:val="28"/>
          <w:szCs w:val="28"/>
        </w:rPr>
        <w:t> </w:t>
      </w:r>
      <w:r w:rsidR="00E85022" w:rsidRPr="002C2E11">
        <w:rPr>
          <w:rFonts w:ascii="Times New Roman" w:hAnsi="Times New Roman"/>
          <w:sz w:val="28"/>
          <w:szCs w:val="28"/>
        </w:rPr>
        <w:t xml:space="preserve"> 01.11.2017 № 1571, от 12.12.2017 № 1798, от 28.12.2017 № 2015, от 19.02.2018 № 222, от 01.03.2018 № 294, от 06.04.2018 № 463, от 18.04.2018 №</w:t>
      </w:r>
      <w:r w:rsidR="005479C6" w:rsidRPr="002C2E11">
        <w:rPr>
          <w:rFonts w:ascii="Times New Roman" w:hAnsi="Times New Roman"/>
          <w:sz w:val="28"/>
          <w:szCs w:val="28"/>
        </w:rPr>
        <w:t xml:space="preserve"> </w:t>
      </w:r>
      <w:r w:rsidR="00E85022" w:rsidRPr="002C2E11">
        <w:rPr>
          <w:rFonts w:ascii="Times New Roman" w:hAnsi="Times New Roman"/>
          <w:sz w:val="28"/>
          <w:szCs w:val="28"/>
        </w:rPr>
        <w:t>492</w:t>
      </w:r>
      <w:r w:rsidR="00923FB7" w:rsidRPr="002C2E11">
        <w:rPr>
          <w:rFonts w:ascii="Times New Roman" w:hAnsi="Times New Roman"/>
          <w:sz w:val="28"/>
          <w:szCs w:val="28"/>
        </w:rPr>
        <w:t>, от</w:t>
      </w:r>
      <w:r w:rsidR="002C2E11">
        <w:rPr>
          <w:rFonts w:ascii="Times New Roman" w:hAnsi="Times New Roman"/>
          <w:sz w:val="28"/>
          <w:szCs w:val="28"/>
        </w:rPr>
        <w:t> </w:t>
      </w:r>
      <w:r w:rsidR="00923FB7" w:rsidRPr="002C2E11">
        <w:rPr>
          <w:rFonts w:ascii="Times New Roman" w:hAnsi="Times New Roman"/>
          <w:sz w:val="28"/>
          <w:szCs w:val="28"/>
        </w:rPr>
        <w:t xml:space="preserve"> 10.05.2018 № 611</w:t>
      </w:r>
      <w:r w:rsidR="00DF24FB" w:rsidRPr="002C2E11">
        <w:rPr>
          <w:rFonts w:ascii="Times New Roman" w:hAnsi="Times New Roman"/>
          <w:sz w:val="28"/>
          <w:szCs w:val="28"/>
        </w:rPr>
        <w:t>, от 07.06.2018 № 770</w:t>
      </w:r>
      <w:r w:rsidR="00464309" w:rsidRPr="002C2E11">
        <w:rPr>
          <w:rFonts w:ascii="Times New Roman" w:hAnsi="Times New Roman"/>
          <w:sz w:val="28"/>
          <w:szCs w:val="28"/>
        </w:rPr>
        <w:t>, от 10</w:t>
      </w:r>
      <w:r w:rsidR="002C2E11">
        <w:rPr>
          <w:rFonts w:ascii="Times New Roman" w:hAnsi="Times New Roman"/>
          <w:sz w:val="28"/>
          <w:szCs w:val="28"/>
        </w:rPr>
        <w:t>.07.2018 № 902, от 07.08.2018 № </w:t>
      </w:r>
      <w:r w:rsidR="00464309" w:rsidRPr="002C2E11">
        <w:rPr>
          <w:rFonts w:ascii="Times New Roman" w:hAnsi="Times New Roman"/>
          <w:sz w:val="28"/>
          <w:szCs w:val="28"/>
        </w:rPr>
        <w:t>1036</w:t>
      </w:r>
      <w:r w:rsidR="009B1198" w:rsidRPr="002C2E11">
        <w:rPr>
          <w:rFonts w:ascii="Times New Roman" w:hAnsi="Times New Roman"/>
          <w:sz w:val="28"/>
          <w:szCs w:val="28"/>
        </w:rPr>
        <w:t>, от 16.08.2018 № 1069</w:t>
      </w:r>
      <w:r w:rsidR="00EB7AF4" w:rsidRPr="002C2E11">
        <w:rPr>
          <w:rFonts w:ascii="Times New Roman" w:hAnsi="Times New Roman"/>
          <w:sz w:val="28"/>
          <w:szCs w:val="28"/>
        </w:rPr>
        <w:t>, от 12.10.2018 № 1349</w:t>
      </w:r>
      <w:r w:rsidR="003C4196" w:rsidRPr="002C2E11">
        <w:rPr>
          <w:rFonts w:ascii="Times New Roman" w:hAnsi="Times New Roman"/>
          <w:sz w:val="28"/>
          <w:szCs w:val="28"/>
        </w:rPr>
        <w:t>,</w:t>
      </w:r>
      <w:r w:rsidR="00ED04A2" w:rsidRPr="002C2E11">
        <w:rPr>
          <w:rFonts w:ascii="Times New Roman" w:hAnsi="Times New Roman"/>
          <w:sz w:val="28"/>
          <w:szCs w:val="28"/>
        </w:rPr>
        <w:t xml:space="preserve"> </w:t>
      </w:r>
      <w:r w:rsidR="0034739C" w:rsidRPr="002C2E11">
        <w:rPr>
          <w:rFonts w:ascii="Times New Roman" w:hAnsi="Times New Roman"/>
          <w:sz w:val="28"/>
          <w:szCs w:val="28"/>
        </w:rPr>
        <w:t xml:space="preserve">от </w:t>
      </w:r>
      <w:r w:rsidR="003C4196" w:rsidRPr="002C2E11">
        <w:rPr>
          <w:rFonts w:ascii="Times New Roman" w:hAnsi="Times New Roman"/>
          <w:sz w:val="28"/>
          <w:szCs w:val="28"/>
        </w:rPr>
        <w:t>09.11.2018 № 1527</w:t>
      </w:r>
      <w:r w:rsidR="0034739C" w:rsidRPr="002C2E11">
        <w:rPr>
          <w:rFonts w:ascii="Times New Roman" w:hAnsi="Times New Roman"/>
          <w:sz w:val="28"/>
          <w:szCs w:val="28"/>
        </w:rPr>
        <w:t xml:space="preserve">, </w:t>
      </w:r>
      <w:r w:rsidR="002C2E11">
        <w:rPr>
          <w:rFonts w:ascii="Times New Roman" w:hAnsi="Times New Roman"/>
          <w:sz w:val="28"/>
          <w:szCs w:val="28"/>
        </w:rPr>
        <w:t>от </w:t>
      </w:r>
      <w:r w:rsidR="00D918BC" w:rsidRPr="002C2E11">
        <w:rPr>
          <w:rFonts w:ascii="Times New Roman" w:hAnsi="Times New Roman"/>
          <w:sz w:val="28"/>
          <w:szCs w:val="28"/>
        </w:rPr>
        <w:t xml:space="preserve">19.12.2018 </w:t>
      </w:r>
      <w:r w:rsidR="0034739C" w:rsidRPr="002C2E11">
        <w:rPr>
          <w:rFonts w:ascii="Times New Roman" w:hAnsi="Times New Roman"/>
          <w:sz w:val="28"/>
          <w:szCs w:val="28"/>
        </w:rPr>
        <w:t>№</w:t>
      </w:r>
      <w:r w:rsidR="00D918BC" w:rsidRPr="002C2E11">
        <w:rPr>
          <w:rFonts w:ascii="Times New Roman" w:hAnsi="Times New Roman"/>
          <w:sz w:val="28"/>
          <w:szCs w:val="28"/>
        </w:rPr>
        <w:t xml:space="preserve"> 1731</w:t>
      </w:r>
      <w:r w:rsidR="000B4B84" w:rsidRPr="002C2E11">
        <w:rPr>
          <w:rFonts w:ascii="Times New Roman" w:hAnsi="Times New Roman"/>
          <w:sz w:val="28"/>
          <w:szCs w:val="28"/>
        </w:rPr>
        <w:t>, от 24.12.2018 № 1782</w:t>
      </w:r>
      <w:r w:rsidR="00D17769" w:rsidRPr="002C2E11">
        <w:rPr>
          <w:rFonts w:ascii="Times New Roman" w:hAnsi="Times New Roman"/>
          <w:sz w:val="28"/>
          <w:szCs w:val="28"/>
        </w:rPr>
        <w:t>, от 28.12.2018 № 1811</w:t>
      </w:r>
      <w:r w:rsidR="007555A4" w:rsidRPr="002C2E11">
        <w:rPr>
          <w:rFonts w:ascii="Times New Roman" w:hAnsi="Times New Roman"/>
          <w:sz w:val="28"/>
          <w:szCs w:val="28"/>
        </w:rPr>
        <w:t xml:space="preserve">, от </w:t>
      </w:r>
      <w:r w:rsidR="00C55A4C" w:rsidRPr="002C2E11">
        <w:rPr>
          <w:rFonts w:ascii="Times New Roman" w:hAnsi="Times New Roman"/>
          <w:sz w:val="28"/>
          <w:szCs w:val="28"/>
        </w:rPr>
        <w:t xml:space="preserve">27.02.2019 </w:t>
      </w:r>
      <w:r w:rsidR="007555A4" w:rsidRPr="002C2E11">
        <w:rPr>
          <w:rFonts w:ascii="Times New Roman" w:hAnsi="Times New Roman"/>
          <w:sz w:val="28"/>
          <w:szCs w:val="28"/>
        </w:rPr>
        <w:t>№</w:t>
      </w:r>
      <w:r w:rsidR="00C55A4C" w:rsidRPr="002C2E11">
        <w:rPr>
          <w:rFonts w:ascii="Times New Roman" w:hAnsi="Times New Roman"/>
          <w:sz w:val="28"/>
          <w:szCs w:val="28"/>
        </w:rPr>
        <w:t xml:space="preserve"> 180</w:t>
      </w:r>
      <w:r w:rsidR="00483C2E" w:rsidRPr="002C2E11">
        <w:rPr>
          <w:rFonts w:ascii="Times New Roman" w:hAnsi="Times New Roman"/>
          <w:sz w:val="28"/>
          <w:szCs w:val="28"/>
        </w:rPr>
        <w:t>, от 07.03.2019 № 212</w:t>
      </w:r>
      <w:r w:rsidR="0052337E" w:rsidRPr="002C2E11">
        <w:rPr>
          <w:rFonts w:ascii="Times New Roman" w:hAnsi="Times New Roman"/>
          <w:sz w:val="28"/>
          <w:szCs w:val="28"/>
        </w:rPr>
        <w:t>, от 16.05.2019 №</w:t>
      </w:r>
      <w:r w:rsidR="005479C6" w:rsidRPr="002C2E11">
        <w:rPr>
          <w:rFonts w:ascii="Times New Roman" w:hAnsi="Times New Roman"/>
          <w:sz w:val="28"/>
          <w:szCs w:val="28"/>
        </w:rPr>
        <w:t xml:space="preserve"> </w:t>
      </w:r>
      <w:r w:rsidR="0052337E" w:rsidRPr="002C2E11">
        <w:rPr>
          <w:rFonts w:ascii="Times New Roman" w:hAnsi="Times New Roman"/>
          <w:sz w:val="28"/>
          <w:szCs w:val="28"/>
        </w:rPr>
        <w:t>566</w:t>
      </w:r>
      <w:r w:rsidR="00E041E1" w:rsidRPr="002C2E11">
        <w:rPr>
          <w:rFonts w:ascii="Times New Roman" w:hAnsi="Times New Roman"/>
          <w:sz w:val="28"/>
          <w:szCs w:val="28"/>
        </w:rPr>
        <w:t>, от 17.07.2019 № 886</w:t>
      </w:r>
      <w:r w:rsidR="00B76264" w:rsidRPr="002C2E11">
        <w:rPr>
          <w:rFonts w:ascii="Times New Roman" w:hAnsi="Times New Roman"/>
          <w:sz w:val="28"/>
          <w:szCs w:val="28"/>
        </w:rPr>
        <w:t>, от</w:t>
      </w:r>
      <w:r w:rsidR="002C2E11">
        <w:rPr>
          <w:rFonts w:ascii="Times New Roman" w:hAnsi="Times New Roman"/>
          <w:sz w:val="28"/>
          <w:szCs w:val="28"/>
        </w:rPr>
        <w:t> </w:t>
      </w:r>
      <w:r w:rsidR="00B76264" w:rsidRPr="002C2E11">
        <w:rPr>
          <w:rFonts w:ascii="Times New Roman" w:hAnsi="Times New Roman"/>
          <w:sz w:val="28"/>
          <w:szCs w:val="28"/>
        </w:rPr>
        <w:t>05.09.2019 № 1150</w:t>
      </w:r>
      <w:r w:rsidR="00F7474D" w:rsidRPr="002C2E11">
        <w:rPr>
          <w:rFonts w:ascii="Times New Roman" w:hAnsi="Times New Roman"/>
          <w:sz w:val="28"/>
          <w:szCs w:val="28"/>
        </w:rPr>
        <w:t>, от 12.11.2019 № 1458</w:t>
      </w:r>
      <w:r w:rsidR="00071C9E" w:rsidRPr="002C2E11">
        <w:rPr>
          <w:rFonts w:ascii="Times New Roman" w:hAnsi="Times New Roman"/>
          <w:sz w:val="28"/>
          <w:szCs w:val="28"/>
        </w:rPr>
        <w:t>, от 25.12.2019 № 1685</w:t>
      </w:r>
      <w:r w:rsidR="00F73AF8" w:rsidRPr="002C2E11">
        <w:rPr>
          <w:rFonts w:ascii="Times New Roman" w:hAnsi="Times New Roman"/>
          <w:sz w:val="28"/>
          <w:szCs w:val="28"/>
        </w:rPr>
        <w:t>, от 21.02.2020 № 208</w:t>
      </w:r>
      <w:r w:rsidR="00E50A08" w:rsidRPr="002C2E11">
        <w:rPr>
          <w:rFonts w:ascii="Times New Roman" w:hAnsi="Times New Roman"/>
          <w:sz w:val="28"/>
          <w:szCs w:val="28"/>
        </w:rPr>
        <w:t>, от 05.03.2020 № 254</w:t>
      </w:r>
      <w:r w:rsidR="00173AB1" w:rsidRPr="002C2E11">
        <w:rPr>
          <w:rFonts w:ascii="Times New Roman" w:hAnsi="Times New Roman"/>
          <w:sz w:val="28"/>
          <w:szCs w:val="28"/>
        </w:rPr>
        <w:t>, от 22.05.2020 № 552</w:t>
      </w:r>
      <w:r w:rsidR="00024ACD" w:rsidRPr="002C2E11">
        <w:rPr>
          <w:rFonts w:ascii="Times New Roman" w:hAnsi="Times New Roman"/>
          <w:sz w:val="28"/>
          <w:szCs w:val="28"/>
        </w:rPr>
        <w:t>, от 14.08.2020 № 868</w:t>
      </w:r>
      <w:r w:rsidR="00273265" w:rsidRPr="002C2E11">
        <w:rPr>
          <w:rFonts w:ascii="Times New Roman" w:hAnsi="Times New Roman"/>
          <w:sz w:val="28"/>
          <w:szCs w:val="28"/>
        </w:rPr>
        <w:t>, от</w:t>
      </w:r>
      <w:r w:rsidR="002C2E11">
        <w:rPr>
          <w:rFonts w:ascii="Times New Roman" w:hAnsi="Times New Roman"/>
          <w:sz w:val="28"/>
          <w:szCs w:val="28"/>
        </w:rPr>
        <w:t> </w:t>
      </w:r>
      <w:r w:rsidR="00273265" w:rsidRPr="002C2E11">
        <w:rPr>
          <w:rFonts w:ascii="Times New Roman" w:hAnsi="Times New Roman"/>
          <w:sz w:val="28"/>
          <w:szCs w:val="28"/>
        </w:rPr>
        <w:t>27.11.2020 № 1329/А</w:t>
      </w:r>
      <w:r w:rsidR="00B04F86" w:rsidRPr="002C2E11">
        <w:rPr>
          <w:rFonts w:ascii="Times New Roman" w:hAnsi="Times New Roman"/>
          <w:sz w:val="28"/>
          <w:szCs w:val="28"/>
        </w:rPr>
        <w:t>, от 26.01.2021 № 63</w:t>
      </w:r>
      <w:r w:rsidR="007828EF" w:rsidRPr="002C2E11">
        <w:rPr>
          <w:rFonts w:ascii="Times New Roman" w:hAnsi="Times New Roman"/>
          <w:sz w:val="28"/>
          <w:szCs w:val="28"/>
        </w:rPr>
        <w:t>, от 25.02.2021 № 174</w:t>
      </w:r>
      <w:r w:rsidR="00A013C8" w:rsidRPr="002C2E11">
        <w:rPr>
          <w:rFonts w:ascii="Times New Roman" w:hAnsi="Times New Roman"/>
          <w:sz w:val="28"/>
          <w:szCs w:val="28"/>
        </w:rPr>
        <w:t xml:space="preserve">, от  17.03.2021 </w:t>
      </w:r>
      <w:r w:rsidR="00A013C8" w:rsidRPr="002C2E11">
        <w:rPr>
          <w:rFonts w:ascii="Times New Roman" w:hAnsi="Times New Roman"/>
          <w:sz w:val="28"/>
          <w:szCs w:val="28"/>
        </w:rPr>
        <w:lastRenderedPageBreak/>
        <w:t>№ 282</w:t>
      </w:r>
      <w:r w:rsidR="00BA2702" w:rsidRPr="002C2E11">
        <w:rPr>
          <w:rFonts w:ascii="Times New Roman" w:hAnsi="Times New Roman"/>
          <w:sz w:val="28"/>
          <w:szCs w:val="28"/>
        </w:rPr>
        <w:t>, от 18.05.2021 № 623</w:t>
      </w:r>
      <w:r w:rsidR="005F2933" w:rsidRPr="002C2E11">
        <w:rPr>
          <w:rFonts w:ascii="Times New Roman" w:hAnsi="Times New Roman"/>
          <w:sz w:val="28"/>
          <w:szCs w:val="28"/>
        </w:rPr>
        <w:t>, от 01.06.2021 № 722, от 29.06.2021 № 872</w:t>
      </w:r>
      <w:r w:rsidR="00ED04A2" w:rsidRPr="002C2E11">
        <w:rPr>
          <w:rFonts w:ascii="Times New Roman" w:hAnsi="Times New Roman"/>
          <w:sz w:val="28"/>
          <w:szCs w:val="28"/>
        </w:rPr>
        <w:t xml:space="preserve">, </w:t>
      </w:r>
      <w:r w:rsidR="002C2E11">
        <w:rPr>
          <w:rFonts w:ascii="Times New Roman" w:hAnsi="Times New Roman"/>
          <w:sz w:val="28"/>
          <w:szCs w:val="28"/>
        </w:rPr>
        <w:t>от </w:t>
      </w:r>
      <w:r w:rsidR="00ED04A2" w:rsidRPr="002C2E11">
        <w:rPr>
          <w:rFonts w:ascii="Times New Roman" w:hAnsi="Times New Roman"/>
          <w:sz w:val="28"/>
          <w:szCs w:val="28"/>
        </w:rPr>
        <w:t>30.08.2021 № 1140</w:t>
      </w:r>
      <w:r w:rsidR="00A37550" w:rsidRPr="002C2E11">
        <w:rPr>
          <w:rFonts w:ascii="Times New Roman" w:hAnsi="Times New Roman"/>
          <w:sz w:val="28"/>
          <w:szCs w:val="28"/>
        </w:rPr>
        <w:t>, от 24.09.2021 № 1261</w:t>
      </w:r>
      <w:r w:rsidR="00EE3826" w:rsidRPr="002C2E11">
        <w:rPr>
          <w:rFonts w:ascii="Times New Roman" w:hAnsi="Times New Roman"/>
          <w:sz w:val="28"/>
          <w:szCs w:val="28"/>
        </w:rPr>
        <w:t>, от 19.11.2021 № 1477</w:t>
      </w:r>
      <w:r w:rsidR="00944378">
        <w:rPr>
          <w:rFonts w:ascii="Times New Roman" w:hAnsi="Times New Roman"/>
          <w:sz w:val="28"/>
          <w:szCs w:val="28"/>
        </w:rPr>
        <w:t>, от 01.12.2021 № 1539</w:t>
      </w:r>
      <w:r w:rsidR="00E036F3">
        <w:rPr>
          <w:rFonts w:ascii="Times New Roman" w:hAnsi="Times New Roman"/>
          <w:sz w:val="28"/>
          <w:szCs w:val="28"/>
        </w:rPr>
        <w:t>, от 30.12.2021 № 1761</w:t>
      </w:r>
      <w:r w:rsidRPr="002C2E11">
        <w:rPr>
          <w:rFonts w:ascii="Times New Roman" w:hAnsi="Times New Roman"/>
          <w:sz w:val="28"/>
          <w:szCs w:val="28"/>
        </w:rPr>
        <w:t>) следующие изменения:</w:t>
      </w:r>
    </w:p>
    <w:p w14:paraId="3428572A" w14:textId="69884080" w:rsidR="00E43EB0" w:rsidRPr="002C2E11" w:rsidRDefault="00E036F3" w:rsidP="00E036F3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Паспорт муниципальной программы изложить</w:t>
      </w:r>
      <w:r w:rsidR="009F5918" w:rsidRPr="002C2E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новой редакции (приложение № 1)</w:t>
      </w:r>
    </w:p>
    <w:p w14:paraId="637BF3BE" w14:textId="6C7FC83F" w:rsidR="001B1DFA" w:rsidRPr="0067212B" w:rsidRDefault="001B1DFA" w:rsidP="001B1DF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1.2. Приложение № 1 к муниципальной программе изложить </w:t>
      </w:r>
      <w:r w:rsidR="00E036F3">
        <w:rPr>
          <w:rFonts w:ascii="Times New Roman" w:hAnsi="Times New Roman"/>
          <w:sz w:val="28"/>
          <w:szCs w:val="28"/>
        </w:rPr>
        <w:t>в новой редакции (приложение № 2</w:t>
      </w:r>
      <w:r>
        <w:rPr>
          <w:rFonts w:ascii="Times New Roman" w:hAnsi="Times New Roman"/>
          <w:sz w:val="28"/>
          <w:szCs w:val="28"/>
        </w:rPr>
        <w:t>).</w:t>
      </w:r>
    </w:p>
    <w:p w14:paraId="513FA933" w14:textId="035017D5" w:rsidR="0067212B" w:rsidRDefault="001B1DFA" w:rsidP="001B1D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1.3. </w:t>
      </w:r>
      <w:r w:rsidR="0067212B" w:rsidRPr="001B1DFA">
        <w:rPr>
          <w:rFonts w:ascii="Times New Roman" w:hAnsi="Times New Roman"/>
          <w:sz w:val="28"/>
          <w:szCs w:val="28"/>
        </w:rPr>
        <w:t xml:space="preserve">Приложение № 2 к муниципальной программе изложить в новой редакции </w:t>
      </w:r>
      <w:r w:rsidR="00EE3826" w:rsidRPr="001B1DFA">
        <w:rPr>
          <w:rFonts w:ascii="Times New Roman" w:hAnsi="Times New Roman"/>
          <w:sz w:val="28"/>
          <w:szCs w:val="28"/>
        </w:rPr>
        <w:t xml:space="preserve">(приложение № </w:t>
      </w:r>
      <w:r w:rsidR="00E036F3">
        <w:rPr>
          <w:rFonts w:ascii="Times New Roman" w:hAnsi="Times New Roman"/>
          <w:sz w:val="28"/>
          <w:szCs w:val="28"/>
        </w:rPr>
        <w:t>3</w:t>
      </w:r>
      <w:r w:rsidR="0067212B" w:rsidRPr="001B1DFA">
        <w:rPr>
          <w:rFonts w:ascii="Times New Roman" w:hAnsi="Times New Roman"/>
          <w:sz w:val="28"/>
          <w:szCs w:val="28"/>
        </w:rPr>
        <w:t>).</w:t>
      </w:r>
    </w:p>
    <w:p w14:paraId="32AEF2AA" w14:textId="04DB2FFD" w:rsidR="00E036F3" w:rsidRPr="001B1DFA" w:rsidRDefault="00E036F3" w:rsidP="001B1D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1.4. Приложение № 3 к муниципальной программе изложить в новой редакции (приложение № 4).</w:t>
      </w:r>
    </w:p>
    <w:p w14:paraId="6E6185A1" w14:textId="77777777" w:rsidR="009F5918" w:rsidRPr="0019528C" w:rsidRDefault="009F5918" w:rsidP="007E73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t>2.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14:paraId="2E50681A" w14:textId="77777777" w:rsidR="009F5918" w:rsidRPr="0019528C" w:rsidRDefault="009F5918" w:rsidP="007E734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14:paraId="5DB6759A" w14:textId="77777777" w:rsidR="009F5918" w:rsidRPr="0019528C" w:rsidRDefault="009F5918" w:rsidP="007E734F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 xml:space="preserve">4. Контроль </w:t>
      </w:r>
      <w:r w:rsidR="00D57915">
        <w:rPr>
          <w:rFonts w:ascii="Times New Roman" w:hAnsi="Times New Roman" w:cs="Times New Roman"/>
          <w:sz w:val="28"/>
          <w:szCs w:val="28"/>
        </w:rPr>
        <w:t>за</w:t>
      </w:r>
      <w:r w:rsidRPr="0019528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14:paraId="3BCA6BB6" w14:textId="77777777" w:rsidR="00E30364" w:rsidRDefault="00E30364" w:rsidP="00F669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930BFE" w14:textId="77777777" w:rsidR="009B1198" w:rsidRDefault="009B1198" w:rsidP="00F669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73FF82D" w14:textId="77777777" w:rsidR="003D5916" w:rsidRDefault="003D5916" w:rsidP="00F669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209536" w14:textId="77777777" w:rsidR="006D048E" w:rsidRDefault="006D048E" w:rsidP="00F669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0921AA" w14:textId="77777777" w:rsidR="00D75C93" w:rsidRDefault="005F2933" w:rsidP="00D75C9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75C9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ED04A2">
        <w:rPr>
          <w:rFonts w:ascii="Times New Roman" w:hAnsi="Times New Roman"/>
          <w:sz w:val="28"/>
          <w:szCs w:val="28"/>
        </w:rPr>
        <w:t xml:space="preserve"> </w:t>
      </w:r>
      <w:r w:rsidR="00D75C93" w:rsidRPr="0019528C">
        <w:rPr>
          <w:rFonts w:ascii="Times New Roman" w:hAnsi="Times New Roman"/>
          <w:sz w:val="28"/>
          <w:szCs w:val="28"/>
        </w:rPr>
        <w:t>городского округа</w:t>
      </w:r>
      <w:r w:rsidR="00D75C93">
        <w:rPr>
          <w:rFonts w:ascii="Times New Roman" w:hAnsi="Times New Roman"/>
          <w:sz w:val="28"/>
          <w:szCs w:val="28"/>
        </w:rPr>
        <w:tab/>
      </w:r>
      <w:r w:rsidR="00D75C93">
        <w:rPr>
          <w:rFonts w:ascii="Times New Roman" w:hAnsi="Times New Roman"/>
          <w:sz w:val="28"/>
          <w:szCs w:val="28"/>
        </w:rPr>
        <w:tab/>
      </w:r>
      <w:r w:rsidR="00D75C93">
        <w:rPr>
          <w:rFonts w:ascii="Times New Roman" w:hAnsi="Times New Roman"/>
          <w:sz w:val="28"/>
          <w:szCs w:val="28"/>
        </w:rPr>
        <w:tab/>
      </w:r>
      <w:r w:rsidR="00D75C93">
        <w:rPr>
          <w:rFonts w:ascii="Times New Roman" w:hAnsi="Times New Roman"/>
          <w:sz w:val="28"/>
          <w:szCs w:val="28"/>
        </w:rPr>
        <w:tab/>
      </w:r>
      <w:r w:rsidR="00ED04A2">
        <w:rPr>
          <w:rFonts w:ascii="Times New Roman" w:hAnsi="Times New Roman"/>
          <w:sz w:val="28"/>
          <w:szCs w:val="28"/>
        </w:rPr>
        <w:tab/>
      </w:r>
      <w:r w:rsidR="005479C6">
        <w:rPr>
          <w:rFonts w:ascii="Times New Roman" w:hAnsi="Times New Roman"/>
          <w:sz w:val="28"/>
          <w:szCs w:val="28"/>
        </w:rPr>
        <w:tab/>
      </w:r>
      <w:r w:rsidR="005479C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М.В. Слепухин</w:t>
      </w:r>
    </w:p>
    <w:p w14:paraId="1E5D69ED" w14:textId="77777777" w:rsidR="00756459" w:rsidRDefault="00756459" w:rsidP="007E734F">
      <w:pPr>
        <w:spacing w:after="0"/>
        <w:rPr>
          <w:rFonts w:ascii="Times New Roman" w:hAnsi="Times New Roman"/>
          <w:sz w:val="28"/>
          <w:szCs w:val="28"/>
        </w:rPr>
      </w:pPr>
    </w:p>
    <w:p w14:paraId="00B5638C" w14:textId="77777777" w:rsidR="00756459" w:rsidRDefault="00756459" w:rsidP="007E734F">
      <w:pPr>
        <w:spacing w:after="0"/>
        <w:rPr>
          <w:rFonts w:ascii="Times New Roman" w:hAnsi="Times New Roman"/>
          <w:sz w:val="28"/>
          <w:szCs w:val="28"/>
        </w:rPr>
      </w:pPr>
    </w:p>
    <w:p w14:paraId="49B8990C" w14:textId="77777777" w:rsidR="0028606A" w:rsidRDefault="0028606A" w:rsidP="007953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ED10CA" w14:textId="0A9EF8AC" w:rsidR="00872985" w:rsidRPr="00777835" w:rsidRDefault="00777835" w:rsidP="00777835">
      <w:pPr>
        <w:spacing w:after="0" w:line="240" w:lineRule="auto"/>
        <w:jc w:val="center"/>
        <w:rPr>
          <w:rFonts w:ascii="Times New Roman" w:hAnsi="Times New Roman"/>
          <w:color w:val="D9D9D9" w:themeColor="background1" w:themeShade="D9"/>
          <w:sz w:val="28"/>
          <w:szCs w:val="28"/>
        </w:rPr>
      </w:pPr>
      <w:r w:rsidRPr="00777835">
        <w:rPr>
          <w:color w:val="D9D9D9" w:themeColor="background1" w:themeShade="D9"/>
          <w:sz w:val="27"/>
          <w:szCs w:val="27"/>
        </w:rPr>
        <w:t>%SIGN_STAMP%</w:t>
      </w:r>
    </w:p>
    <w:p w14:paraId="3AAA113D" w14:textId="77777777" w:rsidR="00D22919" w:rsidRDefault="00D22919" w:rsidP="00D505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6434BE" w14:textId="77777777" w:rsidR="00D22919" w:rsidRPr="00D22919" w:rsidRDefault="00D22919" w:rsidP="00D22919">
      <w:pPr>
        <w:rPr>
          <w:rFonts w:ascii="Times New Roman" w:hAnsi="Times New Roman"/>
          <w:sz w:val="24"/>
          <w:szCs w:val="24"/>
        </w:rPr>
      </w:pPr>
    </w:p>
    <w:p w14:paraId="04481FDD" w14:textId="77777777" w:rsidR="00D22919" w:rsidRDefault="00D22919" w:rsidP="00D22919">
      <w:pPr>
        <w:rPr>
          <w:rFonts w:ascii="Times New Roman" w:hAnsi="Times New Roman"/>
          <w:sz w:val="24"/>
          <w:szCs w:val="24"/>
        </w:rPr>
      </w:pPr>
    </w:p>
    <w:p w14:paraId="5DFB15A9" w14:textId="77777777" w:rsidR="009C2A32" w:rsidRDefault="009C2A32" w:rsidP="00D22919">
      <w:pPr>
        <w:rPr>
          <w:rFonts w:ascii="Times New Roman" w:hAnsi="Times New Roman"/>
          <w:sz w:val="24"/>
          <w:szCs w:val="24"/>
        </w:rPr>
      </w:pPr>
    </w:p>
    <w:p w14:paraId="047ACCF7" w14:textId="77777777" w:rsidR="009C2A32" w:rsidRDefault="009C2A32" w:rsidP="00D22919">
      <w:pPr>
        <w:rPr>
          <w:rFonts w:ascii="Times New Roman" w:hAnsi="Times New Roman"/>
          <w:sz w:val="24"/>
          <w:szCs w:val="24"/>
        </w:rPr>
      </w:pPr>
    </w:p>
    <w:p w14:paraId="7615C7AA" w14:textId="77777777" w:rsidR="009C2A32" w:rsidRDefault="009C2A32" w:rsidP="00D22919">
      <w:pPr>
        <w:rPr>
          <w:rFonts w:ascii="Times New Roman" w:hAnsi="Times New Roman"/>
          <w:sz w:val="24"/>
          <w:szCs w:val="24"/>
        </w:rPr>
      </w:pPr>
    </w:p>
    <w:p w14:paraId="3C927600" w14:textId="115040AE" w:rsidR="009C2A32" w:rsidRDefault="009C2A32" w:rsidP="00D22919">
      <w:pPr>
        <w:rPr>
          <w:rFonts w:ascii="Times New Roman" w:hAnsi="Times New Roman"/>
          <w:sz w:val="24"/>
          <w:szCs w:val="24"/>
        </w:rPr>
      </w:pPr>
    </w:p>
    <w:p w14:paraId="4ECE1153" w14:textId="77777777" w:rsidR="0067212B" w:rsidRDefault="0067212B" w:rsidP="00D22919">
      <w:pPr>
        <w:rPr>
          <w:rFonts w:ascii="Times New Roman" w:hAnsi="Times New Roman"/>
          <w:sz w:val="24"/>
          <w:szCs w:val="24"/>
        </w:rPr>
      </w:pPr>
    </w:p>
    <w:p w14:paraId="643E74E3" w14:textId="77777777" w:rsidR="003E061D" w:rsidRDefault="003E061D" w:rsidP="00D22919">
      <w:pPr>
        <w:rPr>
          <w:rFonts w:ascii="Times New Roman" w:hAnsi="Times New Roman"/>
          <w:sz w:val="24"/>
          <w:szCs w:val="24"/>
        </w:rPr>
      </w:pPr>
    </w:p>
    <w:p w14:paraId="4B170C92" w14:textId="609F4B8D" w:rsidR="003E061D" w:rsidRDefault="003E06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E061D" w:rsidSect="00C53523">
      <w:headerReference w:type="even" r:id="rId9"/>
      <w:headerReference w:type="default" r:id="rId10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E4736" w14:textId="77777777" w:rsidR="007E6B6B" w:rsidRDefault="007E6B6B" w:rsidP="003B07F0">
      <w:pPr>
        <w:spacing w:after="0" w:line="240" w:lineRule="auto"/>
      </w:pPr>
      <w:r>
        <w:separator/>
      </w:r>
    </w:p>
  </w:endnote>
  <w:endnote w:type="continuationSeparator" w:id="0">
    <w:p w14:paraId="1C24BADF" w14:textId="77777777" w:rsidR="007E6B6B" w:rsidRDefault="007E6B6B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FAD8A" w14:textId="77777777" w:rsidR="007E6B6B" w:rsidRDefault="007E6B6B" w:rsidP="003B07F0">
      <w:pPr>
        <w:spacing w:after="0" w:line="240" w:lineRule="auto"/>
      </w:pPr>
      <w:r>
        <w:separator/>
      </w:r>
    </w:p>
  </w:footnote>
  <w:footnote w:type="continuationSeparator" w:id="0">
    <w:p w14:paraId="22AA9757" w14:textId="77777777" w:rsidR="007E6B6B" w:rsidRDefault="007E6B6B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B9F2D" w14:textId="77777777" w:rsidR="00D2495B" w:rsidRDefault="00D9534C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D2495B"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B3647DB" w14:textId="77777777" w:rsidR="00D2495B" w:rsidRDefault="00D2495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DDDC5" w14:textId="77777777" w:rsidR="00D2495B" w:rsidRDefault="00D2495B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 w15:restartNumberingAfterBreak="0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 w15:restartNumberingAfterBreak="0">
    <w:nsid w:val="0C3A3AF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7" w15:restartNumberingAfterBreak="0">
    <w:nsid w:val="0F2B13C1"/>
    <w:multiLevelType w:val="hybridMultilevel"/>
    <w:tmpl w:val="4A62F980"/>
    <w:lvl w:ilvl="0" w:tplc="11B6D364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20C79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12" w15:restartNumberingAfterBreak="0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4" w15:restartNumberingAfterBreak="0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B7C17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16" w15:restartNumberingAfterBreak="0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7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8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0" w15:restartNumberingAfterBreak="0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21" w15:restartNumberingAfterBreak="0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3" w15:restartNumberingAfterBreak="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5" w15:restartNumberingAfterBreak="0">
    <w:nsid w:val="641415C3"/>
    <w:multiLevelType w:val="hybridMultilevel"/>
    <w:tmpl w:val="4606CCF2"/>
    <w:lvl w:ilvl="0" w:tplc="4C667B28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7" w15:restartNumberingAfterBreak="0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 w15:restartNumberingAfterBreak="0">
    <w:nsid w:val="73677CB6"/>
    <w:multiLevelType w:val="hybridMultilevel"/>
    <w:tmpl w:val="7D76BDB2"/>
    <w:lvl w:ilvl="0" w:tplc="310AC6F6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4150A"/>
    <w:multiLevelType w:val="hybridMultilevel"/>
    <w:tmpl w:val="CAF4A2AE"/>
    <w:lvl w:ilvl="0" w:tplc="69E033D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19"/>
  </w:num>
  <w:num w:numId="5">
    <w:abstractNumId w:val="1"/>
  </w:num>
  <w:num w:numId="6">
    <w:abstractNumId w:val="14"/>
  </w:num>
  <w:num w:numId="7">
    <w:abstractNumId w:val="5"/>
  </w:num>
  <w:num w:numId="8">
    <w:abstractNumId w:val="22"/>
  </w:num>
  <w:num w:numId="9">
    <w:abstractNumId w:val="31"/>
  </w:num>
  <w:num w:numId="10">
    <w:abstractNumId w:val="26"/>
  </w:num>
  <w:num w:numId="11">
    <w:abstractNumId w:val="9"/>
  </w:num>
  <w:num w:numId="12">
    <w:abstractNumId w:val="0"/>
  </w:num>
  <w:num w:numId="13">
    <w:abstractNumId w:val="27"/>
  </w:num>
  <w:num w:numId="14">
    <w:abstractNumId w:val="23"/>
  </w:num>
  <w:num w:numId="15">
    <w:abstractNumId w:val="18"/>
  </w:num>
  <w:num w:numId="16">
    <w:abstractNumId w:val="17"/>
  </w:num>
  <w:num w:numId="17">
    <w:abstractNumId w:val="4"/>
  </w:num>
  <w:num w:numId="18">
    <w:abstractNumId w:val="21"/>
  </w:num>
  <w:num w:numId="19">
    <w:abstractNumId w:val="2"/>
  </w:num>
  <w:num w:numId="20">
    <w:abstractNumId w:val="20"/>
  </w:num>
  <w:num w:numId="21">
    <w:abstractNumId w:val="30"/>
  </w:num>
  <w:num w:numId="22">
    <w:abstractNumId w:val="24"/>
  </w:num>
  <w:num w:numId="23">
    <w:abstractNumId w:val="10"/>
  </w:num>
  <w:num w:numId="24">
    <w:abstractNumId w:val="16"/>
  </w:num>
  <w:num w:numId="25">
    <w:abstractNumId w:val="12"/>
  </w:num>
  <w:num w:numId="26">
    <w:abstractNumId w:val="15"/>
  </w:num>
  <w:num w:numId="27">
    <w:abstractNumId w:val="6"/>
  </w:num>
  <w:num w:numId="28">
    <w:abstractNumId w:val="7"/>
  </w:num>
  <w:num w:numId="29">
    <w:abstractNumId w:val="25"/>
  </w:num>
  <w:num w:numId="30">
    <w:abstractNumId w:val="28"/>
  </w:num>
  <w:num w:numId="31">
    <w:abstractNumId w:val="29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154"/>
    <w:rsid w:val="00005298"/>
    <w:rsid w:val="0000580F"/>
    <w:rsid w:val="00006390"/>
    <w:rsid w:val="00006909"/>
    <w:rsid w:val="00007244"/>
    <w:rsid w:val="000073A6"/>
    <w:rsid w:val="00011565"/>
    <w:rsid w:val="00011F68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4ACD"/>
    <w:rsid w:val="000261E0"/>
    <w:rsid w:val="0002622C"/>
    <w:rsid w:val="00026B3A"/>
    <w:rsid w:val="00031B5E"/>
    <w:rsid w:val="00033A3A"/>
    <w:rsid w:val="00034A21"/>
    <w:rsid w:val="00034B13"/>
    <w:rsid w:val="00035E21"/>
    <w:rsid w:val="0003641F"/>
    <w:rsid w:val="00036A1B"/>
    <w:rsid w:val="00037AE2"/>
    <w:rsid w:val="0004036B"/>
    <w:rsid w:val="000407B8"/>
    <w:rsid w:val="00041B80"/>
    <w:rsid w:val="00041F1F"/>
    <w:rsid w:val="000422A2"/>
    <w:rsid w:val="00044770"/>
    <w:rsid w:val="00044E69"/>
    <w:rsid w:val="0004518A"/>
    <w:rsid w:val="00045503"/>
    <w:rsid w:val="00046470"/>
    <w:rsid w:val="00046E91"/>
    <w:rsid w:val="0005005A"/>
    <w:rsid w:val="00050EF0"/>
    <w:rsid w:val="00051E24"/>
    <w:rsid w:val="00052249"/>
    <w:rsid w:val="00053A01"/>
    <w:rsid w:val="000543DA"/>
    <w:rsid w:val="00057169"/>
    <w:rsid w:val="00057426"/>
    <w:rsid w:val="00057539"/>
    <w:rsid w:val="00057C47"/>
    <w:rsid w:val="00057E0D"/>
    <w:rsid w:val="0006014B"/>
    <w:rsid w:val="000605CA"/>
    <w:rsid w:val="00060B05"/>
    <w:rsid w:val="00061D6C"/>
    <w:rsid w:val="00063F64"/>
    <w:rsid w:val="00064AD1"/>
    <w:rsid w:val="0006596D"/>
    <w:rsid w:val="0007011A"/>
    <w:rsid w:val="0007154D"/>
    <w:rsid w:val="00071C9E"/>
    <w:rsid w:val="000741DA"/>
    <w:rsid w:val="00075284"/>
    <w:rsid w:val="00075590"/>
    <w:rsid w:val="000771FD"/>
    <w:rsid w:val="000772D3"/>
    <w:rsid w:val="0008039E"/>
    <w:rsid w:val="00080BBE"/>
    <w:rsid w:val="00080CA3"/>
    <w:rsid w:val="00081AEC"/>
    <w:rsid w:val="00081D78"/>
    <w:rsid w:val="0008211B"/>
    <w:rsid w:val="0008213F"/>
    <w:rsid w:val="00082518"/>
    <w:rsid w:val="00083277"/>
    <w:rsid w:val="0008337B"/>
    <w:rsid w:val="00083460"/>
    <w:rsid w:val="000848D5"/>
    <w:rsid w:val="00084FA1"/>
    <w:rsid w:val="00085386"/>
    <w:rsid w:val="000865DE"/>
    <w:rsid w:val="000866DA"/>
    <w:rsid w:val="00087624"/>
    <w:rsid w:val="00087864"/>
    <w:rsid w:val="00087EFC"/>
    <w:rsid w:val="00090576"/>
    <w:rsid w:val="000905A1"/>
    <w:rsid w:val="0009132D"/>
    <w:rsid w:val="0009158D"/>
    <w:rsid w:val="000917B2"/>
    <w:rsid w:val="00091AFF"/>
    <w:rsid w:val="00092F6A"/>
    <w:rsid w:val="00092F6C"/>
    <w:rsid w:val="00093117"/>
    <w:rsid w:val="00093488"/>
    <w:rsid w:val="00093543"/>
    <w:rsid w:val="00094260"/>
    <w:rsid w:val="000942D1"/>
    <w:rsid w:val="00094387"/>
    <w:rsid w:val="000949A5"/>
    <w:rsid w:val="00094C3E"/>
    <w:rsid w:val="000969E3"/>
    <w:rsid w:val="00096A08"/>
    <w:rsid w:val="0009734A"/>
    <w:rsid w:val="000A0061"/>
    <w:rsid w:val="000A0EA0"/>
    <w:rsid w:val="000A1972"/>
    <w:rsid w:val="000A1EBC"/>
    <w:rsid w:val="000A23B2"/>
    <w:rsid w:val="000A2DEB"/>
    <w:rsid w:val="000A412E"/>
    <w:rsid w:val="000A4FC8"/>
    <w:rsid w:val="000A5D16"/>
    <w:rsid w:val="000A6230"/>
    <w:rsid w:val="000A6AE1"/>
    <w:rsid w:val="000A745F"/>
    <w:rsid w:val="000A7C13"/>
    <w:rsid w:val="000A7FA4"/>
    <w:rsid w:val="000B0045"/>
    <w:rsid w:val="000B06F4"/>
    <w:rsid w:val="000B1CFF"/>
    <w:rsid w:val="000B420F"/>
    <w:rsid w:val="000B4B0B"/>
    <w:rsid w:val="000B4B84"/>
    <w:rsid w:val="000B6092"/>
    <w:rsid w:val="000B73B8"/>
    <w:rsid w:val="000B7664"/>
    <w:rsid w:val="000B78E2"/>
    <w:rsid w:val="000B7948"/>
    <w:rsid w:val="000C0B5B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6D40"/>
    <w:rsid w:val="000D7C8E"/>
    <w:rsid w:val="000E048D"/>
    <w:rsid w:val="000E0C56"/>
    <w:rsid w:val="000E151D"/>
    <w:rsid w:val="000E21CA"/>
    <w:rsid w:val="000E311A"/>
    <w:rsid w:val="000E3763"/>
    <w:rsid w:val="000E3A16"/>
    <w:rsid w:val="000E3C42"/>
    <w:rsid w:val="000E4089"/>
    <w:rsid w:val="000E4639"/>
    <w:rsid w:val="000E48B0"/>
    <w:rsid w:val="000E4D32"/>
    <w:rsid w:val="000E4D9B"/>
    <w:rsid w:val="000E4EDD"/>
    <w:rsid w:val="000E604A"/>
    <w:rsid w:val="000E6455"/>
    <w:rsid w:val="000E6D26"/>
    <w:rsid w:val="000E6F3A"/>
    <w:rsid w:val="000E71DB"/>
    <w:rsid w:val="000E7531"/>
    <w:rsid w:val="000E7A53"/>
    <w:rsid w:val="000F0461"/>
    <w:rsid w:val="000F0CD2"/>
    <w:rsid w:val="000F23FA"/>
    <w:rsid w:val="000F2E86"/>
    <w:rsid w:val="000F333C"/>
    <w:rsid w:val="000F3DF5"/>
    <w:rsid w:val="000F5D31"/>
    <w:rsid w:val="000F64CD"/>
    <w:rsid w:val="000F69F4"/>
    <w:rsid w:val="000F6C7D"/>
    <w:rsid w:val="000F7584"/>
    <w:rsid w:val="0010067D"/>
    <w:rsid w:val="00100812"/>
    <w:rsid w:val="00100B94"/>
    <w:rsid w:val="00101292"/>
    <w:rsid w:val="00101789"/>
    <w:rsid w:val="00102CCF"/>
    <w:rsid w:val="00105149"/>
    <w:rsid w:val="001051A5"/>
    <w:rsid w:val="001052D5"/>
    <w:rsid w:val="00107A75"/>
    <w:rsid w:val="00110CC0"/>
    <w:rsid w:val="00111171"/>
    <w:rsid w:val="00111630"/>
    <w:rsid w:val="00112443"/>
    <w:rsid w:val="00112779"/>
    <w:rsid w:val="00112A21"/>
    <w:rsid w:val="00112DD6"/>
    <w:rsid w:val="00113208"/>
    <w:rsid w:val="001133EE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30AC"/>
    <w:rsid w:val="00125227"/>
    <w:rsid w:val="00125462"/>
    <w:rsid w:val="00125D88"/>
    <w:rsid w:val="00127932"/>
    <w:rsid w:val="00130E34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1B6"/>
    <w:rsid w:val="001416D7"/>
    <w:rsid w:val="00143902"/>
    <w:rsid w:val="001440A5"/>
    <w:rsid w:val="00144565"/>
    <w:rsid w:val="0014549A"/>
    <w:rsid w:val="001458EA"/>
    <w:rsid w:val="00145A93"/>
    <w:rsid w:val="00146A23"/>
    <w:rsid w:val="00146D23"/>
    <w:rsid w:val="001513E6"/>
    <w:rsid w:val="0015179F"/>
    <w:rsid w:val="001519D1"/>
    <w:rsid w:val="0015223D"/>
    <w:rsid w:val="001523BD"/>
    <w:rsid w:val="00152E0A"/>
    <w:rsid w:val="0015325D"/>
    <w:rsid w:val="00154357"/>
    <w:rsid w:val="00156516"/>
    <w:rsid w:val="00157008"/>
    <w:rsid w:val="001573CF"/>
    <w:rsid w:val="00157886"/>
    <w:rsid w:val="00157A61"/>
    <w:rsid w:val="00157C8C"/>
    <w:rsid w:val="00160F21"/>
    <w:rsid w:val="00161013"/>
    <w:rsid w:val="0016128E"/>
    <w:rsid w:val="001618CF"/>
    <w:rsid w:val="001628B3"/>
    <w:rsid w:val="00162B2E"/>
    <w:rsid w:val="00162D7B"/>
    <w:rsid w:val="001632FA"/>
    <w:rsid w:val="00163C92"/>
    <w:rsid w:val="001643B6"/>
    <w:rsid w:val="001648D4"/>
    <w:rsid w:val="00165598"/>
    <w:rsid w:val="00165CB9"/>
    <w:rsid w:val="001661FB"/>
    <w:rsid w:val="00167830"/>
    <w:rsid w:val="00167FCD"/>
    <w:rsid w:val="001700EC"/>
    <w:rsid w:val="001701DD"/>
    <w:rsid w:val="001702D6"/>
    <w:rsid w:val="001732FD"/>
    <w:rsid w:val="00173AB1"/>
    <w:rsid w:val="00174304"/>
    <w:rsid w:val="00174553"/>
    <w:rsid w:val="00175BF4"/>
    <w:rsid w:val="001764ED"/>
    <w:rsid w:val="00176E39"/>
    <w:rsid w:val="00177A7F"/>
    <w:rsid w:val="00177B63"/>
    <w:rsid w:val="001816F7"/>
    <w:rsid w:val="00181B67"/>
    <w:rsid w:val="00181D91"/>
    <w:rsid w:val="0018208A"/>
    <w:rsid w:val="00183A6F"/>
    <w:rsid w:val="00183CE6"/>
    <w:rsid w:val="001844D8"/>
    <w:rsid w:val="00185816"/>
    <w:rsid w:val="001859E4"/>
    <w:rsid w:val="001864E7"/>
    <w:rsid w:val="00186FC7"/>
    <w:rsid w:val="001902EE"/>
    <w:rsid w:val="00190AA7"/>
    <w:rsid w:val="001910B5"/>
    <w:rsid w:val="001926BD"/>
    <w:rsid w:val="00194359"/>
    <w:rsid w:val="001945F1"/>
    <w:rsid w:val="0019528C"/>
    <w:rsid w:val="00197AD8"/>
    <w:rsid w:val="001A0236"/>
    <w:rsid w:val="001A06A9"/>
    <w:rsid w:val="001A0AB9"/>
    <w:rsid w:val="001A20BD"/>
    <w:rsid w:val="001A2BC0"/>
    <w:rsid w:val="001A3223"/>
    <w:rsid w:val="001A45C3"/>
    <w:rsid w:val="001A4FFE"/>
    <w:rsid w:val="001A65FB"/>
    <w:rsid w:val="001A6681"/>
    <w:rsid w:val="001B0F4B"/>
    <w:rsid w:val="001B1DFA"/>
    <w:rsid w:val="001B211F"/>
    <w:rsid w:val="001B41CF"/>
    <w:rsid w:val="001B43CC"/>
    <w:rsid w:val="001B4FF5"/>
    <w:rsid w:val="001B6A40"/>
    <w:rsid w:val="001B77EA"/>
    <w:rsid w:val="001C012C"/>
    <w:rsid w:val="001C032C"/>
    <w:rsid w:val="001C22CE"/>
    <w:rsid w:val="001C2CCA"/>
    <w:rsid w:val="001C3046"/>
    <w:rsid w:val="001C38B3"/>
    <w:rsid w:val="001C4DF1"/>
    <w:rsid w:val="001C5651"/>
    <w:rsid w:val="001C5BD8"/>
    <w:rsid w:val="001C6069"/>
    <w:rsid w:val="001C692E"/>
    <w:rsid w:val="001C7663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1F73ED"/>
    <w:rsid w:val="002004EE"/>
    <w:rsid w:val="002007CE"/>
    <w:rsid w:val="002021FB"/>
    <w:rsid w:val="00203204"/>
    <w:rsid w:val="00203E20"/>
    <w:rsid w:val="002041DD"/>
    <w:rsid w:val="00204277"/>
    <w:rsid w:val="0020493B"/>
    <w:rsid w:val="0020684F"/>
    <w:rsid w:val="002072F6"/>
    <w:rsid w:val="002075ED"/>
    <w:rsid w:val="0021001A"/>
    <w:rsid w:val="002109D6"/>
    <w:rsid w:val="0021117D"/>
    <w:rsid w:val="00212283"/>
    <w:rsid w:val="00212C2A"/>
    <w:rsid w:val="00213C3F"/>
    <w:rsid w:val="0021484C"/>
    <w:rsid w:val="00214DD5"/>
    <w:rsid w:val="00215284"/>
    <w:rsid w:val="00215A62"/>
    <w:rsid w:val="00215CC6"/>
    <w:rsid w:val="002161FF"/>
    <w:rsid w:val="00216922"/>
    <w:rsid w:val="00217A34"/>
    <w:rsid w:val="00217AF7"/>
    <w:rsid w:val="00217F81"/>
    <w:rsid w:val="002200B5"/>
    <w:rsid w:val="0022031D"/>
    <w:rsid w:val="00220853"/>
    <w:rsid w:val="00222390"/>
    <w:rsid w:val="0022270C"/>
    <w:rsid w:val="00222803"/>
    <w:rsid w:val="0022291C"/>
    <w:rsid w:val="00222A3F"/>
    <w:rsid w:val="0022314C"/>
    <w:rsid w:val="0022360F"/>
    <w:rsid w:val="00223E5D"/>
    <w:rsid w:val="002255E9"/>
    <w:rsid w:val="00226381"/>
    <w:rsid w:val="00226879"/>
    <w:rsid w:val="00226D48"/>
    <w:rsid w:val="00226DC2"/>
    <w:rsid w:val="002278AA"/>
    <w:rsid w:val="002300B3"/>
    <w:rsid w:val="00230D33"/>
    <w:rsid w:val="00230D72"/>
    <w:rsid w:val="002311B0"/>
    <w:rsid w:val="002313A5"/>
    <w:rsid w:val="002323D4"/>
    <w:rsid w:val="002328FD"/>
    <w:rsid w:val="00232D5F"/>
    <w:rsid w:val="0023338F"/>
    <w:rsid w:val="002339D7"/>
    <w:rsid w:val="00233A89"/>
    <w:rsid w:val="0023417F"/>
    <w:rsid w:val="00235B88"/>
    <w:rsid w:val="00235F60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55F"/>
    <w:rsid w:val="00244A79"/>
    <w:rsid w:val="00244E70"/>
    <w:rsid w:val="002455D2"/>
    <w:rsid w:val="00246668"/>
    <w:rsid w:val="00246942"/>
    <w:rsid w:val="002479A7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3A9B"/>
    <w:rsid w:val="00267AC0"/>
    <w:rsid w:val="002706D3"/>
    <w:rsid w:val="00271FDC"/>
    <w:rsid w:val="00273265"/>
    <w:rsid w:val="002733FC"/>
    <w:rsid w:val="00273AE3"/>
    <w:rsid w:val="0027551C"/>
    <w:rsid w:val="00275AF5"/>
    <w:rsid w:val="00276959"/>
    <w:rsid w:val="00277539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06A"/>
    <w:rsid w:val="0028634C"/>
    <w:rsid w:val="002864BE"/>
    <w:rsid w:val="00286918"/>
    <w:rsid w:val="00287575"/>
    <w:rsid w:val="00287FB0"/>
    <w:rsid w:val="002908BD"/>
    <w:rsid w:val="002908F7"/>
    <w:rsid w:val="002925F9"/>
    <w:rsid w:val="0029296F"/>
    <w:rsid w:val="002938AB"/>
    <w:rsid w:val="00293C05"/>
    <w:rsid w:val="002942BC"/>
    <w:rsid w:val="002944E2"/>
    <w:rsid w:val="00294C3D"/>
    <w:rsid w:val="0029528A"/>
    <w:rsid w:val="00296851"/>
    <w:rsid w:val="002971ED"/>
    <w:rsid w:val="00297321"/>
    <w:rsid w:val="002973B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2E11"/>
    <w:rsid w:val="002C417E"/>
    <w:rsid w:val="002C55ED"/>
    <w:rsid w:val="002C55FB"/>
    <w:rsid w:val="002C56A5"/>
    <w:rsid w:val="002C78BC"/>
    <w:rsid w:val="002D05B8"/>
    <w:rsid w:val="002D0AA3"/>
    <w:rsid w:val="002D1A36"/>
    <w:rsid w:val="002D218A"/>
    <w:rsid w:val="002D2D82"/>
    <w:rsid w:val="002D394B"/>
    <w:rsid w:val="002D395C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73D"/>
    <w:rsid w:val="00307A70"/>
    <w:rsid w:val="00311895"/>
    <w:rsid w:val="00311DB2"/>
    <w:rsid w:val="00311FF2"/>
    <w:rsid w:val="003121C1"/>
    <w:rsid w:val="00313BDE"/>
    <w:rsid w:val="00313C9C"/>
    <w:rsid w:val="00313CCA"/>
    <w:rsid w:val="00313FCC"/>
    <w:rsid w:val="00314A10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27A95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39C"/>
    <w:rsid w:val="00347B91"/>
    <w:rsid w:val="003503FC"/>
    <w:rsid w:val="00350FB3"/>
    <w:rsid w:val="0035208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6707C"/>
    <w:rsid w:val="00367C52"/>
    <w:rsid w:val="00370525"/>
    <w:rsid w:val="003718E5"/>
    <w:rsid w:val="00371A1E"/>
    <w:rsid w:val="00371FFA"/>
    <w:rsid w:val="00373D19"/>
    <w:rsid w:val="00373FBE"/>
    <w:rsid w:val="00374397"/>
    <w:rsid w:val="00375573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4F5E"/>
    <w:rsid w:val="003864CB"/>
    <w:rsid w:val="003872BA"/>
    <w:rsid w:val="00390147"/>
    <w:rsid w:val="00391614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206"/>
    <w:rsid w:val="00397798"/>
    <w:rsid w:val="00397A29"/>
    <w:rsid w:val="00397DDC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1F8C"/>
    <w:rsid w:val="003B266E"/>
    <w:rsid w:val="003B3CC6"/>
    <w:rsid w:val="003B4861"/>
    <w:rsid w:val="003B7727"/>
    <w:rsid w:val="003B7AB6"/>
    <w:rsid w:val="003C170A"/>
    <w:rsid w:val="003C26C1"/>
    <w:rsid w:val="003C2AAC"/>
    <w:rsid w:val="003C2FDF"/>
    <w:rsid w:val="003C4111"/>
    <w:rsid w:val="003C4196"/>
    <w:rsid w:val="003C52FA"/>
    <w:rsid w:val="003C565F"/>
    <w:rsid w:val="003C5906"/>
    <w:rsid w:val="003C5D9D"/>
    <w:rsid w:val="003C702C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5916"/>
    <w:rsid w:val="003D65B3"/>
    <w:rsid w:val="003D729E"/>
    <w:rsid w:val="003D75E4"/>
    <w:rsid w:val="003D7884"/>
    <w:rsid w:val="003D795A"/>
    <w:rsid w:val="003E0144"/>
    <w:rsid w:val="003E061D"/>
    <w:rsid w:val="003E0BB4"/>
    <w:rsid w:val="003E1F0C"/>
    <w:rsid w:val="003E2B47"/>
    <w:rsid w:val="003E321B"/>
    <w:rsid w:val="003E37F0"/>
    <w:rsid w:val="003E3DF9"/>
    <w:rsid w:val="003E66C0"/>
    <w:rsid w:val="003E6FF4"/>
    <w:rsid w:val="003E73EB"/>
    <w:rsid w:val="003F02F4"/>
    <w:rsid w:val="003F1401"/>
    <w:rsid w:val="003F14CB"/>
    <w:rsid w:val="003F1F2C"/>
    <w:rsid w:val="003F25D9"/>
    <w:rsid w:val="003F2AB5"/>
    <w:rsid w:val="003F2B84"/>
    <w:rsid w:val="003F2CC9"/>
    <w:rsid w:val="003F3265"/>
    <w:rsid w:val="003F3FDA"/>
    <w:rsid w:val="003F50FC"/>
    <w:rsid w:val="003F5DF5"/>
    <w:rsid w:val="003F61EE"/>
    <w:rsid w:val="004004CF"/>
    <w:rsid w:val="004005C1"/>
    <w:rsid w:val="00401492"/>
    <w:rsid w:val="00401734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38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7EA"/>
    <w:rsid w:val="004319CF"/>
    <w:rsid w:val="004347EF"/>
    <w:rsid w:val="00435678"/>
    <w:rsid w:val="00435737"/>
    <w:rsid w:val="00436723"/>
    <w:rsid w:val="004373CC"/>
    <w:rsid w:val="00437AFD"/>
    <w:rsid w:val="00437CF0"/>
    <w:rsid w:val="00437DE8"/>
    <w:rsid w:val="00440371"/>
    <w:rsid w:val="00440EA3"/>
    <w:rsid w:val="0044153B"/>
    <w:rsid w:val="0044183A"/>
    <w:rsid w:val="00441866"/>
    <w:rsid w:val="00442492"/>
    <w:rsid w:val="00442C97"/>
    <w:rsid w:val="00442E70"/>
    <w:rsid w:val="00443656"/>
    <w:rsid w:val="00443844"/>
    <w:rsid w:val="00443BC6"/>
    <w:rsid w:val="004442B4"/>
    <w:rsid w:val="00444503"/>
    <w:rsid w:val="004458AD"/>
    <w:rsid w:val="0044632B"/>
    <w:rsid w:val="004472B9"/>
    <w:rsid w:val="00447D92"/>
    <w:rsid w:val="00450A71"/>
    <w:rsid w:val="00452BA9"/>
    <w:rsid w:val="00454228"/>
    <w:rsid w:val="0045497D"/>
    <w:rsid w:val="00454B95"/>
    <w:rsid w:val="00454FBD"/>
    <w:rsid w:val="00455254"/>
    <w:rsid w:val="00455801"/>
    <w:rsid w:val="004559F6"/>
    <w:rsid w:val="00455F43"/>
    <w:rsid w:val="00456601"/>
    <w:rsid w:val="004572C3"/>
    <w:rsid w:val="0045776D"/>
    <w:rsid w:val="004608E2"/>
    <w:rsid w:val="00461080"/>
    <w:rsid w:val="004618DE"/>
    <w:rsid w:val="00462FFB"/>
    <w:rsid w:val="0046354C"/>
    <w:rsid w:val="00464309"/>
    <w:rsid w:val="004647A8"/>
    <w:rsid w:val="0046498B"/>
    <w:rsid w:val="004653C4"/>
    <w:rsid w:val="0046572E"/>
    <w:rsid w:val="00465BFA"/>
    <w:rsid w:val="004660B8"/>
    <w:rsid w:val="004668F4"/>
    <w:rsid w:val="00466B18"/>
    <w:rsid w:val="0046746D"/>
    <w:rsid w:val="0046762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4C7"/>
    <w:rsid w:val="0048182A"/>
    <w:rsid w:val="00481FB3"/>
    <w:rsid w:val="0048357F"/>
    <w:rsid w:val="00483C2E"/>
    <w:rsid w:val="00485781"/>
    <w:rsid w:val="004860B5"/>
    <w:rsid w:val="00486D6A"/>
    <w:rsid w:val="004876C2"/>
    <w:rsid w:val="00491E2F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3F54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1CD"/>
    <w:rsid w:val="004A73CA"/>
    <w:rsid w:val="004A7CB1"/>
    <w:rsid w:val="004B01DF"/>
    <w:rsid w:val="004B1990"/>
    <w:rsid w:val="004B2611"/>
    <w:rsid w:val="004B2708"/>
    <w:rsid w:val="004B2C02"/>
    <w:rsid w:val="004B2FCD"/>
    <w:rsid w:val="004B438C"/>
    <w:rsid w:val="004B506C"/>
    <w:rsid w:val="004B588B"/>
    <w:rsid w:val="004B599F"/>
    <w:rsid w:val="004B5A66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570"/>
    <w:rsid w:val="004D3E12"/>
    <w:rsid w:val="004D57F0"/>
    <w:rsid w:val="004D584D"/>
    <w:rsid w:val="004D58FD"/>
    <w:rsid w:val="004D6915"/>
    <w:rsid w:val="004D6BA8"/>
    <w:rsid w:val="004D7350"/>
    <w:rsid w:val="004D74EF"/>
    <w:rsid w:val="004D75A5"/>
    <w:rsid w:val="004E0094"/>
    <w:rsid w:val="004E0875"/>
    <w:rsid w:val="004E0976"/>
    <w:rsid w:val="004E134E"/>
    <w:rsid w:val="004E135F"/>
    <w:rsid w:val="004E2F9B"/>
    <w:rsid w:val="004E398B"/>
    <w:rsid w:val="004E3D08"/>
    <w:rsid w:val="004E3EF7"/>
    <w:rsid w:val="004E3F98"/>
    <w:rsid w:val="004E401F"/>
    <w:rsid w:val="004E7C64"/>
    <w:rsid w:val="004F141E"/>
    <w:rsid w:val="004F1CF7"/>
    <w:rsid w:val="004F414A"/>
    <w:rsid w:val="004F456D"/>
    <w:rsid w:val="004F537D"/>
    <w:rsid w:val="004F605E"/>
    <w:rsid w:val="004F6989"/>
    <w:rsid w:val="004F6B78"/>
    <w:rsid w:val="004F6EC6"/>
    <w:rsid w:val="004F7A6B"/>
    <w:rsid w:val="0050006D"/>
    <w:rsid w:val="00500813"/>
    <w:rsid w:val="00501A02"/>
    <w:rsid w:val="0050250B"/>
    <w:rsid w:val="00503513"/>
    <w:rsid w:val="005044C0"/>
    <w:rsid w:val="00504738"/>
    <w:rsid w:val="00504F9D"/>
    <w:rsid w:val="00504FA3"/>
    <w:rsid w:val="005051DB"/>
    <w:rsid w:val="005054BC"/>
    <w:rsid w:val="0050589E"/>
    <w:rsid w:val="00506456"/>
    <w:rsid w:val="005071C7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248"/>
    <w:rsid w:val="00520862"/>
    <w:rsid w:val="0052088F"/>
    <w:rsid w:val="00520FF0"/>
    <w:rsid w:val="005215A5"/>
    <w:rsid w:val="00521626"/>
    <w:rsid w:val="00521905"/>
    <w:rsid w:val="00522100"/>
    <w:rsid w:val="00522289"/>
    <w:rsid w:val="0052337E"/>
    <w:rsid w:val="00523679"/>
    <w:rsid w:val="0052435E"/>
    <w:rsid w:val="00524828"/>
    <w:rsid w:val="00524F89"/>
    <w:rsid w:val="00525ECE"/>
    <w:rsid w:val="00527DE5"/>
    <w:rsid w:val="0053224B"/>
    <w:rsid w:val="0053241A"/>
    <w:rsid w:val="005324E2"/>
    <w:rsid w:val="005327DF"/>
    <w:rsid w:val="0053293A"/>
    <w:rsid w:val="00532D17"/>
    <w:rsid w:val="00533292"/>
    <w:rsid w:val="005339A1"/>
    <w:rsid w:val="00534A67"/>
    <w:rsid w:val="0053558B"/>
    <w:rsid w:val="00535812"/>
    <w:rsid w:val="00535835"/>
    <w:rsid w:val="00536044"/>
    <w:rsid w:val="005366B0"/>
    <w:rsid w:val="00536EDD"/>
    <w:rsid w:val="005372C8"/>
    <w:rsid w:val="0053754D"/>
    <w:rsid w:val="00537613"/>
    <w:rsid w:val="0054013B"/>
    <w:rsid w:val="005403A4"/>
    <w:rsid w:val="0054060F"/>
    <w:rsid w:val="00540FEE"/>
    <w:rsid w:val="00541AA6"/>
    <w:rsid w:val="005426CC"/>
    <w:rsid w:val="00543342"/>
    <w:rsid w:val="00543F5B"/>
    <w:rsid w:val="0054515F"/>
    <w:rsid w:val="005457D4"/>
    <w:rsid w:val="00545CFF"/>
    <w:rsid w:val="005479C6"/>
    <w:rsid w:val="00550132"/>
    <w:rsid w:val="0055063D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1F6F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0CE8"/>
    <w:rsid w:val="00574524"/>
    <w:rsid w:val="00574815"/>
    <w:rsid w:val="005748AB"/>
    <w:rsid w:val="005753D5"/>
    <w:rsid w:val="00575A16"/>
    <w:rsid w:val="005761A6"/>
    <w:rsid w:val="00576C1F"/>
    <w:rsid w:val="0058080F"/>
    <w:rsid w:val="00580DAE"/>
    <w:rsid w:val="0058123B"/>
    <w:rsid w:val="005830BE"/>
    <w:rsid w:val="00584594"/>
    <w:rsid w:val="005847E0"/>
    <w:rsid w:val="005857C0"/>
    <w:rsid w:val="00585E0B"/>
    <w:rsid w:val="005866F0"/>
    <w:rsid w:val="005921FF"/>
    <w:rsid w:val="005922C5"/>
    <w:rsid w:val="005925B4"/>
    <w:rsid w:val="00592FF8"/>
    <w:rsid w:val="00593A5A"/>
    <w:rsid w:val="005940F6"/>
    <w:rsid w:val="00594586"/>
    <w:rsid w:val="0059573D"/>
    <w:rsid w:val="00595A16"/>
    <w:rsid w:val="00596878"/>
    <w:rsid w:val="00596ECD"/>
    <w:rsid w:val="00597A21"/>
    <w:rsid w:val="005A01CC"/>
    <w:rsid w:val="005A19B5"/>
    <w:rsid w:val="005A25F8"/>
    <w:rsid w:val="005A27FA"/>
    <w:rsid w:val="005A3EA6"/>
    <w:rsid w:val="005A4178"/>
    <w:rsid w:val="005A48C2"/>
    <w:rsid w:val="005A4C07"/>
    <w:rsid w:val="005A70E6"/>
    <w:rsid w:val="005A71BE"/>
    <w:rsid w:val="005A744E"/>
    <w:rsid w:val="005B045C"/>
    <w:rsid w:val="005B095F"/>
    <w:rsid w:val="005B175B"/>
    <w:rsid w:val="005B4985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5D4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5D4"/>
    <w:rsid w:val="005D7D3F"/>
    <w:rsid w:val="005E0430"/>
    <w:rsid w:val="005E044E"/>
    <w:rsid w:val="005E0E83"/>
    <w:rsid w:val="005E17F5"/>
    <w:rsid w:val="005E27FC"/>
    <w:rsid w:val="005E29FB"/>
    <w:rsid w:val="005E2CEB"/>
    <w:rsid w:val="005E3229"/>
    <w:rsid w:val="005E36C7"/>
    <w:rsid w:val="005E3DB9"/>
    <w:rsid w:val="005E3DD7"/>
    <w:rsid w:val="005E41C4"/>
    <w:rsid w:val="005E4CEE"/>
    <w:rsid w:val="005E4EA8"/>
    <w:rsid w:val="005E5969"/>
    <w:rsid w:val="005E699F"/>
    <w:rsid w:val="005E714C"/>
    <w:rsid w:val="005E7392"/>
    <w:rsid w:val="005E7415"/>
    <w:rsid w:val="005E787F"/>
    <w:rsid w:val="005E7FD0"/>
    <w:rsid w:val="005F0D38"/>
    <w:rsid w:val="005F2012"/>
    <w:rsid w:val="005F2933"/>
    <w:rsid w:val="005F2A1F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534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42C"/>
    <w:rsid w:val="00612594"/>
    <w:rsid w:val="00612DEB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CF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6E4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37C6B"/>
    <w:rsid w:val="006420D2"/>
    <w:rsid w:val="00642D09"/>
    <w:rsid w:val="006438A1"/>
    <w:rsid w:val="0064597A"/>
    <w:rsid w:val="00647F8D"/>
    <w:rsid w:val="006504DF"/>
    <w:rsid w:val="00650CA3"/>
    <w:rsid w:val="0065162B"/>
    <w:rsid w:val="006539A2"/>
    <w:rsid w:val="00653CE7"/>
    <w:rsid w:val="0065414A"/>
    <w:rsid w:val="0065433C"/>
    <w:rsid w:val="006548D7"/>
    <w:rsid w:val="00654B6B"/>
    <w:rsid w:val="0065571E"/>
    <w:rsid w:val="00655F11"/>
    <w:rsid w:val="00656689"/>
    <w:rsid w:val="00657138"/>
    <w:rsid w:val="00660F16"/>
    <w:rsid w:val="00662471"/>
    <w:rsid w:val="006624C5"/>
    <w:rsid w:val="00662CEC"/>
    <w:rsid w:val="00662FC0"/>
    <w:rsid w:val="0066383B"/>
    <w:rsid w:val="006644E0"/>
    <w:rsid w:val="00664FEE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12B"/>
    <w:rsid w:val="00672463"/>
    <w:rsid w:val="00672E04"/>
    <w:rsid w:val="006748B3"/>
    <w:rsid w:val="0068011A"/>
    <w:rsid w:val="00681397"/>
    <w:rsid w:val="00681E9E"/>
    <w:rsid w:val="00682425"/>
    <w:rsid w:val="00682A94"/>
    <w:rsid w:val="00682E3A"/>
    <w:rsid w:val="00683996"/>
    <w:rsid w:val="006851DE"/>
    <w:rsid w:val="0068649B"/>
    <w:rsid w:val="00687CC2"/>
    <w:rsid w:val="006902E7"/>
    <w:rsid w:val="006906CE"/>
    <w:rsid w:val="0069091F"/>
    <w:rsid w:val="00691D8A"/>
    <w:rsid w:val="00692BED"/>
    <w:rsid w:val="006939DA"/>
    <w:rsid w:val="00694448"/>
    <w:rsid w:val="00694B99"/>
    <w:rsid w:val="0069510B"/>
    <w:rsid w:val="00696AEA"/>
    <w:rsid w:val="006A04EB"/>
    <w:rsid w:val="006A1979"/>
    <w:rsid w:val="006A3220"/>
    <w:rsid w:val="006A32AB"/>
    <w:rsid w:val="006A3C24"/>
    <w:rsid w:val="006A4003"/>
    <w:rsid w:val="006A4D18"/>
    <w:rsid w:val="006A523F"/>
    <w:rsid w:val="006A5A89"/>
    <w:rsid w:val="006A5C9E"/>
    <w:rsid w:val="006A5F35"/>
    <w:rsid w:val="006A6748"/>
    <w:rsid w:val="006A6CA7"/>
    <w:rsid w:val="006B0F11"/>
    <w:rsid w:val="006B0F85"/>
    <w:rsid w:val="006B1784"/>
    <w:rsid w:val="006B1D6A"/>
    <w:rsid w:val="006B21A5"/>
    <w:rsid w:val="006B21D9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966"/>
    <w:rsid w:val="006B7BC6"/>
    <w:rsid w:val="006C0095"/>
    <w:rsid w:val="006C0484"/>
    <w:rsid w:val="006C12D2"/>
    <w:rsid w:val="006C1762"/>
    <w:rsid w:val="006C1CA6"/>
    <w:rsid w:val="006C1F21"/>
    <w:rsid w:val="006C1F68"/>
    <w:rsid w:val="006C2E52"/>
    <w:rsid w:val="006C4343"/>
    <w:rsid w:val="006C4954"/>
    <w:rsid w:val="006C5F71"/>
    <w:rsid w:val="006C6370"/>
    <w:rsid w:val="006C73DD"/>
    <w:rsid w:val="006D048E"/>
    <w:rsid w:val="006D08E3"/>
    <w:rsid w:val="006D1478"/>
    <w:rsid w:val="006D18B8"/>
    <w:rsid w:val="006D1A71"/>
    <w:rsid w:val="006D1A86"/>
    <w:rsid w:val="006D1FD1"/>
    <w:rsid w:val="006D3197"/>
    <w:rsid w:val="006D36B7"/>
    <w:rsid w:val="006D3983"/>
    <w:rsid w:val="006D3A8B"/>
    <w:rsid w:val="006D52FB"/>
    <w:rsid w:val="006D5C44"/>
    <w:rsid w:val="006D6BBD"/>
    <w:rsid w:val="006D7445"/>
    <w:rsid w:val="006E0834"/>
    <w:rsid w:val="006E194C"/>
    <w:rsid w:val="006E1D04"/>
    <w:rsid w:val="006E2330"/>
    <w:rsid w:val="006E405D"/>
    <w:rsid w:val="006E617E"/>
    <w:rsid w:val="006E65A9"/>
    <w:rsid w:val="006E7623"/>
    <w:rsid w:val="006F0334"/>
    <w:rsid w:val="006F0FFB"/>
    <w:rsid w:val="006F131F"/>
    <w:rsid w:val="006F1340"/>
    <w:rsid w:val="006F1AD5"/>
    <w:rsid w:val="006F2179"/>
    <w:rsid w:val="006F312E"/>
    <w:rsid w:val="006F31DC"/>
    <w:rsid w:val="006F37B9"/>
    <w:rsid w:val="006F39B7"/>
    <w:rsid w:val="006F43AE"/>
    <w:rsid w:val="006F4E33"/>
    <w:rsid w:val="006F600E"/>
    <w:rsid w:val="006F7D18"/>
    <w:rsid w:val="006F7D7B"/>
    <w:rsid w:val="00700A46"/>
    <w:rsid w:val="00700E79"/>
    <w:rsid w:val="00704A2E"/>
    <w:rsid w:val="00705DCD"/>
    <w:rsid w:val="00706ED1"/>
    <w:rsid w:val="00707447"/>
    <w:rsid w:val="0070768E"/>
    <w:rsid w:val="00707C05"/>
    <w:rsid w:val="0071099B"/>
    <w:rsid w:val="00711567"/>
    <w:rsid w:val="0071280E"/>
    <w:rsid w:val="00715CAB"/>
    <w:rsid w:val="00715F24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4F02"/>
    <w:rsid w:val="0073516B"/>
    <w:rsid w:val="00735802"/>
    <w:rsid w:val="00735D84"/>
    <w:rsid w:val="00736BDE"/>
    <w:rsid w:val="00737833"/>
    <w:rsid w:val="00740B14"/>
    <w:rsid w:val="00741007"/>
    <w:rsid w:val="00741019"/>
    <w:rsid w:val="007434E2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CEF"/>
    <w:rsid w:val="00752FEF"/>
    <w:rsid w:val="00754B76"/>
    <w:rsid w:val="007555A4"/>
    <w:rsid w:val="00756459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42C1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5EE4"/>
    <w:rsid w:val="00776997"/>
    <w:rsid w:val="00777835"/>
    <w:rsid w:val="0077783D"/>
    <w:rsid w:val="00780C1A"/>
    <w:rsid w:val="00781359"/>
    <w:rsid w:val="007819B7"/>
    <w:rsid w:val="00781F6E"/>
    <w:rsid w:val="00782713"/>
    <w:rsid w:val="007828EF"/>
    <w:rsid w:val="00782D4C"/>
    <w:rsid w:val="00783878"/>
    <w:rsid w:val="00783BBB"/>
    <w:rsid w:val="007845EF"/>
    <w:rsid w:val="007847B4"/>
    <w:rsid w:val="00784987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311"/>
    <w:rsid w:val="0079594C"/>
    <w:rsid w:val="007A06AD"/>
    <w:rsid w:val="007A22F3"/>
    <w:rsid w:val="007A26C3"/>
    <w:rsid w:val="007A2A40"/>
    <w:rsid w:val="007A3D8C"/>
    <w:rsid w:val="007A4370"/>
    <w:rsid w:val="007A4D12"/>
    <w:rsid w:val="007A5567"/>
    <w:rsid w:val="007A57EC"/>
    <w:rsid w:val="007A6687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4C86"/>
    <w:rsid w:val="007B744F"/>
    <w:rsid w:val="007B76D2"/>
    <w:rsid w:val="007C0809"/>
    <w:rsid w:val="007C1BD5"/>
    <w:rsid w:val="007C207C"/>
    <w:rsid w:val="007C313E"/>
    <w:rsid w:val="007C361E"/>
    <w:rsid w:val="007C3C85"/>
    <w:rsid w:val="007C41ED"/>
    <w:rsid w:val="007C6955"/>
    <w:rsid w:val="007C6B59"/>
    <w:rsid w:val="007C74B8"/>
    <w:rsid w:val="007C7711"/>
    <w:rsid w:val="007D0259"/>
    <w:rsid w:val="007D166A"/>
    <w:rsid w:val="007D172E"/>
    <w:rsid w:val="007D203E"/>
    <w:rsid w:val="007D305D"/>
    <w:rsid w:val="007D3204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4F62"/>
    <w:rsid w:val="007E62FF"/>
    <w:rsid w:val="007E658D"/>
    <w:rsid w:val="007E6B6B"/>
    <w:rsid w:val="007E6D3F"/>
    <w:rsid w:val="007E734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1A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1A59"/>
    <w:rsid w:val="0081225E"/>
    <w:rsid w:val="00814A91"/>
    <w:rsid w:val="00815B45"/>
    <w:rsid w:val="00815BEA"/>
    <w:rsid w:val="00815D42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63E"/>
    <w:rsid w:val="00833DAD"/>
    <w:rsid w:val="00834311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2748"/>
    <w:rsid w:val="008441AE"/>
    <w:rsid w:val="00844466"/>
    <w:rsid w:val="00845379"/>
    <w:rsid w:val="008457D8"/>
    <w:rsid w:val="00845A99"/>
    <w:rsid w:val="00845EEF"/>
    <w:rsid w:val="0084681A"/>
    <w:rsid w:val="0084722F"/>
    <w:rsid w:val="00850413"/>
    <w:rsid w:val="00850734"/>
    <w:rsid w:val="00850DEF"/>
    <w:rsid w:val="0085149C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0B5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2985"/>
    <w:rsid w:val="00872E99"/>
    <w:rsid w:val="0087326D"/>
    <w:rsid w:val="00873B60"/>
    <w:rsid w:val="008744DF"/>
    <w:rsid w:val="00875570"/>
    <w:rsid w:val="008761EC"/>
    <w:rsid w:val="0087692D"/>
    <w:rsid w:val="00876C28"/>
    <w:rsid w:val="00881D7F"/>
    <w:rsid w:val="00882E4F"/>
    <w:rsid w:val="008849C3"/>
    <w:rsid w:val="00884A6B"/>
    <w:rsid w:val="00885D24"/>
    <w:rsid w:val="00886B77"/>
    <w:rsid w:val="00886BB3"/>
    <w:rsid w:val="00886C5C"/>
    <w:rsid w:val="00887015"/>
    <w:rsid w:val="008872FB"/>
    <w:rsid w:val="00887583"/>
    <w:rsid w:val="00887DB8"/>
    <w:rsid w:val="00890F80"/>
    <w:rsid w:val="00891181"/>
    <w:rsid w:val="0089128C"/>
    <w:rsid w:val="0089165B"/>
    <w:rsid w:val="00891F57"/>
    <w:rsid w:val="00892A21"/>
    <w:rsid w:val="0089313D"/>
    <w:rsid w:val="00893F48"/>
    <w:rsid w:val="008945CC"/>
    <w:rsid w:val="00895153"/>
    <w:rsid w:val="008953B1"/>
    <w:rsid w:val="008954F6"/>
    <w:rsid w:val="008962A1"/>
    <w:rsid w:val="008963FC"/>
    <w:rsid w:val="00896B8C"/>
    <w:rsid w:val="00896BE6"/>
    <w:rsid w:val="00897307"/>
    <w:rsid w:val="00897771"/>
    <w:rsid w:val="008979B5"/>
    <w:rsid w:val="00897D02"/>
    <w:rsid w:val="008A01F0"/>
    <w:rsid w:val="008A1221"/>
    <w:rsid w:val="008A24DA"/>
    <w:rsid w:val="008A2D54"/>
    <w:rsid w:val="008A5841"/>
    <w:rsid w:val="008A73FF"/>
    <w:rsid w:val="008A7AA6"/>
    <w:rsid w:val="008A7CA5"/>
    <w:rsid w:val="008B022F"/>
    <w:rsid w:val="008B05DB"/>
    <w:rsid w:val="008B0FE7"/>
    <w:rsid w:val="008B1479"/>
    <w:rsid w:val="008B2F3F"/>
    <w:rsid w:val="008B3CEF"/>
    <w:rsid w:val="008B3CFB"/>
    <w:rsid w:val="008B47ED"/>
    <w:rsid w:val="008B4C4D"/>
    <w:rsid w:val="008B5E6C"/>
    <w:rsid w:val="008B64FA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3CD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D607D"/>
    <w:rsid w:val="008E015E"/>
    <w:rsid w:val="008E18A5"/>
    <w:rsid w:val="008E3159"/>
    <w:rsid w:val="008E605C"/>
    <w:rsid w:val="008E73E7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1DFD"/>
    <w:rsid w:val="00901F23"/>
    <w:rsid w:val="00902303"/>
    <w:rsid w:val="00902489"/>
    <w:rsid w:val="00902AE7"/>
    <w:rsid w:val="009052A8"/>
    <w:rsid w:val="009052C0"/>
    <w:rsid w:val="0090744B"/>
    <w:rsid w:val="0091145C"/>
    <w:rsid w:val="0091264A"/>
    <w:rsid w:val="00914865"/>
    <w:rsid w:val="00915ACE"/>
    <w:rsid w:val="00916C41"/>
    <w:rsid w:val="009172B6"/>
    <w:rsid w:val="0091747B"/>
    <w:rsid w:val="00917D3E"/>
    <w:rsid w:val="009201D9"/>
    <w:rsid w:val="00920CB0"/>
    <w:rsid w:val="009217D6"/>
    <w:rsid w:val="009222B3"/>
    <w:rsid w:val="0092272F"/>
    <w:rsid w:val="00923FB7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746"/>
    <w:rsid w:val="00932110"/>
    <w:rsid w:val="0093236A"/>
    <w:rsid w:val="009332FF"/>
    <w:rsid w:val="0093397D"/>
    <w:rsid w:val="00933AB1"/>
    <w:rsid w:val="00933BBC"/>
    <w:rsid w:val="009343B7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4378"/>
    <w:rsid w:val="00946E28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3DF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581B"/>
    <w:rsid w:val="0097654D"/>
    <w:rsid w:val="00976BF8"/>
    <w:rsid w:val="00982C15"/>
    <w:rsid w:val="00982CA1"/>
    <w:rsid w:val="00983069"/>
    <w:rsid w:val="009844E4"/>
    <w:rsid w:val="00985121"/>
    <w:rsid w:val="009851D3"/>
    <w:rsid w:val="00986424"/>
    <w:rsid w:val="00986885"/>
    <w:rsid w:val="00986D7D"/>
    <w:rsid w:val="00986D85"/>
    <w:rsid w:val="0099020B"/>
    <w:rsid w:val="0099023E"/>
    <w:rsid w:val="00990BAD"/>
    <w:rsid w:val="00991C34"/>
    <w:rsid w:val="00992790"/>
    <w:rsid w:val="00992BC3"/>
    <w:rsid w:val="00992E95"/>
    <w:rsid w:val="009939E4"/>
    <w:rsid w:val="009941A6"/>
    <w:rsid w:val="009946DE"/>
    <w:rsid w:val="00995067"/>
    <w:rsid w:val="00996546"/>
    <w:rsid w:val="00996575"/>
    <w:rsid w:val="009970B4"/>
    <w:rsid w:val="009978AB"/>
    <w:rsid w:val="00997F92"/>
    <w:rsid w:val="009A2266"/>
    <w:rsid w:val="009A3FE5"/>
    <w:rsid w:val="009A482D"/>
    <w:rsid w:val="009A52C2"/>
    <w:rsid w:val="009A5FE1"/>
    <w:rsid w:val="009A61D7"/>
    <w:rsid w:val="009B1198"/>
    <w:rsid w:val="009B1404"/>
    <w:rsid w:val="009B160B"/>
    <w:rsid w:val="009B18A6"/>
    <w:rsid w:val="009B2A11"/>
    <w:rsid w:val="009B31E4"/>
    <w:rsid w:val="009B321F"/>
    <w:rsid w:val="009B3846"/>
    <w:rsid w:val="009B6AAE"/>
    <w:rsid w:val="009B6B4C"/>
    <w:rsid w:val="009B7CAA"/>
    <w:rsid w:val="009B7DC8"/>
    <w:rsid w:val="009C0096"/>
    <w:rsid w:val="009C0222"/>
    <w:rsid w:val="009C1A4F"/>
    <w:rsid w:val="009C21B3"/>
    <w:rsid w:val="009C2A32"/>
    <w:rsid w:val="009C3626"/>
    <w:rsid w:val="009C37F1"/>
    <w:rsid w:val="009C6061"/>
    <w:rsid w:val="009C6091"/>
    <w:rsid w:val="009C64DB"/>
    <w:rsid w:val="009C71F8"/>
    <w:rsid w:val="009D043E"/>
    <w:rsid w:val="009D2335"/>
    <w:rsid w:val="009D2A7E"/>
    <w:rsid w:val="009D370B"/>
    <w:rsid w:val="009D3AA3"/>
    <w:rsid w:val="009D411E"/>
    <w:rsid w:val="009D6965"/>
    <w:rsid w:val="009D6B72"/>
    <w:rsid w:val="009D7109"/>
    <w:rsid w:val="009D75BF"/>
    <w:rsid w:val="009E0346"/>
    <w:rsid w:val="009E1812"/>
    <w:rsid w:val="009E2BF0"/>
    <w:rsid w:val="009E4DBD"/>
    <w:rsid w:val="009E536E"/>
    <w:rsid w:val="009E54B7"/>
    <w:rsid w:val="009E6F13"/>
    <w:rsid w:val="009E7D25"/>
    <w:rsid w:val="009F1626"/>
    <w:rsid w:val="009F34D3"/>
    <w:rsid w:val="009F396B"/>
    <w:rsid w:val="009F41F5"/>
    <w:rsid w:val="009F4F42"/>
    <w:rsid w:val="009F5918"/>
    <w:rsid w:val="009F630A"/>
    <w:rsid w:val="009F6B20"/>
    <w:rsid w:val="009F6EB9"/>
    <w:rsid w:val="009F770C"/>
    <w:rsid w:val="009F79AF"/>
    <w:rsid w:val="00A011BF"/>
    <w:rsid w:val="00A013C8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0AD8"/>
    <w:rsid w:val="00A1166E"/>
    <w:rsid w:val="00A119C8"/>
    <w:rsid w:val="00A12811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3165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3F50"/>
    <w:rsid w:val="00A3447B"/>
    <w:rsid w:val="00A351A9"/>
    <w:rsid w:val="00A37550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5C51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640"/>
    <w:rsid w:val="00A579E4"/>
    <w:rsid w:val="00A57A80"/>
    <w:rsid w:val="00A57BB9"/>
    <w:rsid w:val="00A605C4"/>
    <w:rsid w:val="00A609FC"/>
    <w:rsid w:val="00A61E7D"/>
    <w:rsid w:val="00A61E8E"/>
    <w:rsid w:val="00A6216A"/>
    <w:rsid w:val="00A632C8"/>
    <w:rsid w:val="00A63376"/>
    <w:rsid w:val="00A636F8"/>
    <w:rsid w:val="00A639BB"/>
    <w:rsid w:val="00A63A34"/>
    <w:rsid w:val="00A63DC3"/>
    <w:rsid w:val="00A63DD5"/>
    <w:rsid w:val="00A64FE4"/>
    <w:rsid w:val="00A666A2"/>
    <w:rsid w:val="00A672AC"/>
    <w:rsid w:val="00A70211"/>
    <w:rsid w:val="00A72183"/>
    <w:rsid w:val="00A727F2"/>
    <w:rsid w:val="00A731D6"/>
    <w:rsid w:val="00A7493F"/>
    <w:rsid w:val="00A74ABB"/>
    <w:rsid w:val="00A74D6B"/>
    <w:rsid w:val="00A77CA4"/>
    <w:rsid w:val="00A8013C"/>
    <w:rsid w:val="00A80FB8"/>
    <w:rsid w:val="00A81239"/>
    <w:rsid w:val="00A827A9"/>
    <w:rsid w:val="00A862B7"/>
    <w:rsid w:val="00A86B70"/>
    <w:rsid w:val="00A86BC5"/>
    <w:rsid w:val="00A87997"/>
    <w:rsid w:val="00A90EDB"/>
    <w:rsid w:val="00A91043"/>
    <w:rsid w:val="00A91174"/>
    <w:rsid w:val="00A9159A"/>
    <w:rsid w:val="00A91F32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2AA0"/>
    <w:rsid w:val="00AA3878"/>
    <w:rsid w:val="00AA4755"/>
    <w:rsid w:val="00AA48C4"/>
    <w:rsid w:val="00AA642E"/>
    <w:rsid w:val="00AA66B9"/>
    <w:rsid w:val="00AA67BE"/>
    <w:rsid w:val="00AA7241"/>
    <w:rsid w:val="00AA7AAB"/>
    <w:rsid w:val="00AB0191"/>
    <w:rsid w:val="00AB0FAD"/>
    <w:rsid w:val="00AB161E"/>
    <w:rsid w:val="00AB45F4"/>
    <w:rsid w:val="00AB4C4B"/>
    <w:rsid w:val="00AB605D"/>
    <w:rsid w:val="00AB6509"/>
    <w:rsid w:val="00AB6937"/>
    <w:rsid w:val="00AB6EE3"/>
    <w:rsid w:val="00AB7049"/>
    <w:rsid w:val="00AC0752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70A"/>
    <w:rsid w:val="00AD5AE5"/>
    <w:rsid w:val="00AD5C72"/>
    <w:rsid w:val="00AD5D72"/>
    <w:rsid w:val="00AD5F78"/>
    <w:rsid w:val="00AD7033"/>
    <w:rsid w:val="00AD71E5"/>
    <w:rsid w:val="00AD744A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493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142"/>
    <w:rsid w:val="00AF5A0E"/>
    <w:rsid w:val="00AF638D"/>
    <w:rsid w:val="00AF6640"/>
    <w:rsid w:val="00AF7103"/>
    <w:rsid w:val="00AF777B"/>
    <w:rsid w:val="00AF780C"/>
    <w:rsid w:val="00B000AE"/>
    <w:rsid w:val="00B00C09"/>
    <w:rsid w:val="00B012BE"/>
    <w:rsid w:val="00B01690"/>
    <w:rsid w:val="00B01784"/>
    <w:rsid w:val="00B01972"/>
    <w:rsid w:val="00B04B75"/>
    <w:rsid w:val="00B04F86"/>
    <w:rsid w:val="00B05058"/>
    <w:rsid w:val="00B06120"/>
    <w:rsid w:val="00B06B02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4CF8"/>
    <w:rsid w:val="00B15976"/>
    <w:rsid w:val="00B1676C"/>
    <w:rsid w:val="00B17EE3"/>
    <w:rsid w:val="00B17FE3"/>
    <w:rsid w:val="00B2027F"/>
    <w:rsid w:val="00B203A6"/>
    <w:rsid w:val="00B20A3B"/>
    <w:rsid w:val="00B21E21"/>
    <w:rsid w:val="00B23D61"/>
    <w:rsid w:val="00B24DFA"/>
    <w:rsid w:val="00B25ADD"/>
    <w:rsid w:val="00B26152"/>
    <w:rsid w:val="00B263F2"/>
    <w:rsid w:val="00B26A7B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546A"/>
    <w:rsid w:val="00B37B14"/>
    <w:rsid w:val="00B40332"/>
    <w:rsid w:val="00B4062E"/>
    <w:rsid w:val="00B42590"/>
    <w:rsid w:val="00B425E1"/>
    <w:rsid w:val="00B42E4A"/>
    <w:rsid w:val="00B4418E"/>
    <w:rsid w:val="00B44A97"/>
    <w:rsid w:val="00B46199"/>
    <w:rsid w:val="00B470B7"/>
    <w:rsid w:val="00B50A33"/>
    <w:rsid w:val="00B51A44"/>
    <w:rsid w:val="00B52A7D"/>
    <w:rsid w:val="00B53350"/>
    <w:rsid w:val="00B53C3E"/>
    <w:rsid w:val="00B54342"/>
    <w:rsid w:val="00B543C0"/>
    <w:rsid w:val="00B544CD"/>
    <w:rsid w:val="00B54913"/>
    <w:rsid w:val="00B56C5D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67E67"/>
    <w:rsid w:val="00B70272"/>
    <w:rsid w:val="00B7172B"/>
    <w:rsid w:val="00B72D2C"/>
    <w:rsid w:val="00B73466"/>
    <w:rsid w:val="00B74B8D"/>
    <w:rsid w:val="00B7604E"/>
    <w:rsid w:val="00B76264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4FDA"/>
    <w:rsid w:val="00B87AAC"/>
    <w:rsid w:val="00B9000B"/>
    <w:rsid w:val="00B9031C"/>
    <w:rsid w:val="00B91428"/>
    <w:rsid w:val="00B91FFB"/>
    <w:rsid w:val="00B9221E"/>
    <w:rsid w:val="00B92ABE"/>
    <w:rsid w:val="00B9323C"/>
    <w:rsid w:val="00B933C0"/>
    <w:rsid w:val="00B93EC9"/>
    <w:rsid w:val="00B93F06"/>
    <w:rsid w:val="00B941A9"/>
    <w:rsid w:val="00B94C47"/>
    <w:rsid w:val="00B95CFC"/>
    <w:rsid w:val="00B963C8"/>
    <w:rsid w:val="00B96945"/>
    <w:rsid w:val="00B97050"/>
    <w:rsid w:val="00B973B5"/>
    <w:rsid w:val="00B97F67"/>
    <w:rsid w:val="00BA117C"/>
    <w:rsid w:val="00BA17DA"/>
    <w:rsid w:val="00BA1AF2"/>
    <w:rsid w:val="00BA2702"/>
    <w:rsid w:val="00BA2AEA"/>
    <w:rsid w:val="00BA3845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DFD"/>
    <w:rsid w:val="00BB5E8B"/>
    <w:rsid w:val="00BB691E"/>
    <w:rsid w:val="00BB6D5C"/>
    <w:rsid w:val="00BB6E6D"/>
    <w:rsid w:val="00BB7F87"/>
    <w:rsid w:val="00BC0901"/>
    <w:rsid w:val="00BC09C2"/>
    <w:rsid w:val="00BC27F9"/>
    <w:rsid w:val="00BC2A90"/>
    <w:rsid w:val="00BC2C44"/>
    <w:rsid w:val="00BC2E13"/>
    <w:rsid w:val="00BC334D"/>
    <w:rsid w:val="00BC4F23"/>
    <w:rsid w:val="00BC5182"/>
    <w:rsid w:val="00BC5698"/>
    <w:rsid w:val="00BC5B6F"/>
    <w:rsid w:val="00BC6258"/>
    <w:rsid w:val="00BC6871"/>
    <w:rsid w:val="00BC756C"/>
    <w:rsid w:val="00BC7E71"/>
    <w:rsid w:val="00BD0A3E"/>
    <w:rsid w:val="00BD3805"/>
    <w:rsid w:val="00BD55B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4CE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0E7D"/>
    <w:rsid w:val="00C01510"/>
    <w:rsid w:val="00C019D8"/>
    <w:rsid w:val="00C01C01"/>
    <w:rsid w:val="00C02142"/>
    <w:rsid w:val="00C02FC6"/>
    <w:rsid w:val="00C032FD"/>
    <w:rsid w:val="00C035A7"/>
    <w:rsid w:val="00C03855"/>
    <w:rsid w:val="00C03E9D"/>
    <w:rsid w:val="00C03EDF"/>
    <w:rsid w:val="00C0400B"/>
    <w:rsid w:val="00C04C09"/>
    <w:rsid w:val="00C04F42"/>
    <w:rsid w:val="00C04F79"/>
    <w:rsid w:val="00C0512E"/>
    <w:rsid w:val="00C05E29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0364"/>
    <w:rsid w:val="00C216B2"/>
    <w:rsid w:val="00C21745"/>
    <w:rsid w:val="00C220D3"/>
    <w:rsid w:val="00C22702"/>
    <w:rsid w:val="00C2381F"/>
    <w:rsid w:val="00C250B7"/>
    <w:rsid w:val="00C262DC"/>
    <w:rsid w:val="00C26303"/>
    <w:rsid w:val="00C26B15"/>
    <w:rsid w:val="00C26F45"/>
    <w:rsid w:val="00C27C46"/>
    <w:rsid w:val="00C27D92"/>
    <w:rsid w:val="00C3029C"/>
    <w:rsid w:val="00C30D9A"/>
    <w:rsid w:val="00C31113"/>
    <w:rsid w:val="00C3178D"/>
    <w:rsid w:val="00C32067"/>
    <w:rsid w:val="00C321E5"/>
    <w:rsid w:val="00C32506"/>
    <w:rsid w:val="00C32798"/>
    <w:rsid w:val="00C32B07"/>
    <w:rsid w:val="00C3357C"/>
    <w:rsid w:val="00C338F2"/>
    <w:rsid w:val="00C34E9D"/>
    <w:rsid w:val="00C34F57"/>
    <w:rsid w:val="00C35817"/>
    <w:rsid w:val="00C35838"/>
    <w:rsid w:val="00C35C45"/>
    <w:rsid w:val="00C373BB"/>
    <w:rsid w:val="00C37DA9"/>
    <w:rsid w:val="00C405AA"/>
    <w:rsid w:val="00C40928"/>
    <w:rsid w:val="00C409E5"/>
    <w:rsid w:val="00C40BD7"/>
    <w:rsid w:val="00C40F09"/>
    <w:rsid w:val="00C41587"/>
    <w:rsid w:val="00C41E4B"/>
    <w:rsid w:val="00C41F25"/>
    <w:rsid w:val="00C42ECB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85E"/>
    <w:rsid w:val="00C47F83"/>
    <w:rsid w:val="00C50097"/>
    <w:rsid w:val="00C50E11"/>
    <w:rsid w:val="00C51313"/>
    <w:rsid w:val="00C53523"/>
    <w:rsid w:val="00C53D31"/>
    <w:rsid w:val="00C54DAC"/>
    <w:rsid w:val="00C55363"/>
    <w:rsid w:val="00C55A4C"/>
    <w:rsid w:val="00C56170"/>
    <w:rsid w:val="00C56E81"/>
    <w:rsid w:val="00C6145C"/>
    <w:rsid w:val="00C6154A"/>
    <w:rsid w:val="00C62A14"/>
    <w:rsid w:val="00C62C1D"/>
    <w:rsid w:val="00C62FA5"/>
    <w:rsid w:val="00C633EF"/>
    <w:rsid w:val="00C63A70"/>
    <w:rsid w:val="00C64142"/>
    <w:rsid w:val="00C64A79"/>
    <w:rsid w:val="00C64D20"/>
    <w:rsid w:val="00C6525B"/>
    <w:rsid w:val="00C652DE"/>
    <w:rsid w:val="00C659F6"/>
    <w:rsid w:val="00C65DBF"/>
    <w:rsid w:val="00C665C0"/>
    <w:rsid w:val="00C67121"/>
    <w:rsid w:val="00C7031F"/>
    <w:rsid w:val="00C70965"/>
    <w:rsid w:val="00C7166F"/>
    <w:rsid w:val="00C7269C"/>
    <w:rsid w:val="00C7299B"/>
    <w:rsid w:val="00C72C70"/>
    <w:rsid w:val="00C743A3"/>
    <w:rsid w:val="00C74E34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370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3B6C"/>
    <w:rsid w:val="00CB4A42"/>
    <w:rsid w:val="00CB52E0"/>
    <w:rsid w:val="00CB539E"/>
    <w:rsid w:val="00CB6472"/>
    <w:rsid w:val="00CB6565"/>
    <w:rsid w:val="00CC05B3"/>
    <w:rsid w:val="00CC0A3D"/>
    <w:rsid w:val="00CC1386"/>
    <w:rsid w:val="00CC27AF"/>
    <w:rsid w:val="00CC29BE"/>
    <w:rsid w:val="00CC2A1E"/>
    <w:rsid w:val="00CC397F"/>
    <w:rsid w:val="00CC46F5"/>
    <w:rsid w:val="00CC4A19"/>
    <w:rsid w:val="00CC52EE"/>
    <w:rsid w:val="00CC542B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4EF9"/>
    <w:rsid w:val="00CD5273"/>
    <w:rsid w:val="00CD6A9F"/>
    <w:rsid w:val="00CD6D75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2DB"/>
    <w:rsid w:val="00D149CD"/>
    <w:rsid w:val="00D14A3B"/>
    <w:rsid w:val="00D155B2"/>
    <w:rsid w:val="00D16322"/>
    <w:rsid w:val="00D163C7"/>
    <w:rsid w:val="00D17769"/>
    <w:rsid w:val="00D17ABC"/>
    <w:rsid w:val="00D2169C"/>
    <w:rsid w:val="00D22144"/>
    <w:rsid w:val="00D22919"/>
    <w:rsid w:val="00D22D5D"/>
    <w:rsid w:val="00D22E84"/>
    <w:rsid w:val="00D2380A"/>
    <w:rsid w:val="00D23E2B"/>
    <w:rsid w:val="00D244BA"/>
    <w:rsid w:val="00D2495B"/>
    <w:rsid w:val="00D26373"/>
    <w:rsid w:val="00D2692C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87D"/>
    <w:rsid w:val="00D36ADF"/>
    <w:rsid w:val="00D36D65"/>
    <w:rsid w:val="00D37B9C"/>
    <w:rsid w:val="00D4068C"/>
    <w:rsid w:val="00D40FB2"/>
    <w:rsid w:val="00D41449"/>
    <w:rsid w:val="00D41C87"/>
    <w:rsid w:val="00D41F51"/>
    <w:rsid w:val="00D4449E"/>
    <w:rsid w:val="00D44B72"/>
    <w:rsid w:val="00D4596D"/>
    <w:rsid w:val="00D45D6C"/>
    <w:rsid w:val="00D46703"/>
    <w:rsid w:val="00D47931"/>
    <w:rsid w:val="00D5054B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57915"/>
    <w:rsid w:val="00D61146"/>
    <w:rsid w:val="00D61222"/>
    <w:rsid w:val="00D61404"/>
    <w:rsid w:val="00D616FD"/>
    <w:rsid w:val="00D619FD"/>
    <w:rsid w:val="00D61C32"/>
    <w:rsid w:val="00D646AC"/>
    <w:rsid w:val="00D64BA7"/>
    <w:rsid w:val="00D64E51"/>
    <w:rsid w:val="00D66D02"/>
    <w:rsid w:val="00D6742F"/>
    <w:rsid w:val="00D6781E"/>
    <w:rsid w:val="00D67DAB"/>
    <w:rsid w:val="00D708B3"/>
    <w:rsid w:val="00D725B1"/>
    <w:rsid w:val="00D72925"/>
    <w:rsid w:val="00D729FE"/>
    <w:rsid w:val="00D72DBF"/>
    <w:rsid w:val="00D73C8A"/>
    <w:rsid w:val="00D73FD4"/>
    <w:rsid w:val="00D740A5"/>
    <w:rsid w:val="00D7426B"/>
    <w:rsid w:val="00D7511B"/>
    <w:rsid w:val="00D75525"/>
    <w:rsid w:val="00D75AE3"/>
    <w:rsid w:val="00D75B14"/>
    <w:rsid w:val="00D75B4E"/>
    <w:rsid w:val="00D75C93"/>
    <w:rsid w:val="00D7639B"/>
    <w:rsid w:val="00D763EB"/>
    <w:rsid w:val="00D77003"/>
    <w:rsid w:val="00D777A7"/>
    <w:rsid w:val="00D802BB"/>
    <w:rsid w:val="00D803E8"/>
    <w:rsid w:val="00D80AD6"/>
    <w:rsid w:val="00D8101E"/>
    <w:rsid w:val="00D81497"/>
    <w:rsid w:val="00D81BC8"/>
    <w:rsid w:val="00D82CF5"/>
    <w:rsid w:val="00D839A3"/>
    <w:rsid w:val="00D83EB5"/>
    <w:rsid w:val="00D84208"/>
    <w:rsid w:val="00D8474E"/>
    <w:rsid w:val="00D85629"/>
    <w:rsid w:val="00D8568F"/>
    <w:rsid w:val="00D86278"/>
    <w:rsid w:val="00D8692F"/>
    <w:rsid w:val="00D86FF8"/>
    <w:rsid w:val="00D8704B"/>
    <w:rsid w:val="00D8728A"/>
    <w:rsid w:val="00D878F8"/>
    <w:rsid w:val="00D902B2"/>
    <w:rsid w:val="00D904F0"/>
    <w:rsid w:val="00D90C2E"/>
    <w:rsid w:val="00D918BC"/>
    <w:rsid w:val="00D919EC"/>
    <w:rsid w:val="00D91A51"/>
    <w:rsid w:val="00D92610"/>
    <w:rsid w:val="00D9299D"/>
    <w:rsid w:val="00D9358B"/>
    <w:rsid w:val="00D9405E"/>
    <w:rsid w:val="00D9534C"/>
    <w:rsid w:val="00D956C3"/>
    <w:rsid w:val="00D95FA2"/>
    <w:rsid w:val="00D963F6"/>
    <w:rsid w:val="00D967C7"/>
    <w:rsid w:val="00D97579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1CE8"/>
    <w:rsid w:val="00DC292A"/>
    <w:rsid w:val="00DC2CE4"/>
    <w:rsid w:val="00DC30A7"/>
    <w:rsid w:val="00DC31C0"/>
    <w:rsid w:val="00DC3428"/>
    <w:rsid w:val="00DC470A"/>
    <w:rsid w:val="00DC526A"/>
    <w:rsid w:val="00DC53C9"/>
    <w:rsid w:val="00DC59EE"/>
    <w:rsid w:val="00DC5B86"/>
    <w:rsid w:val="00DC6C10"/>
    <w:rsid w:val="00DC77C8"/>
    <w:rsid w:val="00DC7CC2"/>
    <w:rsid w:val="00DD0EF0"/>
    <w:rsid w:val="00DD0F21"/>
    <w:rsid w:val="00DD1776"/>
    <w:rsid w:val="00DD1DFA"/>
    <w:rsid w:val="00DD2E08"/>
    <w:rsid w:val="00DD4382"/>
    <w:rsid w:val="00DD56AB"/>
    <w:rsid w:val="00DD5F5B"/>
    <w:rsid w:val="00DD6086"/>
    <w:rsid w:val="00DD6C29"/>
    <w:rsid w:val="00DD6C51"/>
    <w:rsid w:val="00DD6FD2"/>
    <w:rsid w:val="00DD7A03"/>
    <w:rsid w:val="00DD7A15"/>
    <w:rsid w:val="00DE062F"/>
    <w:rsid w:val="00DE128B"/>
    <w:rsid w:val="00DE1FEA"/>
    <w:rsid w:val="00DE5648"/>
    <w:rsid w:val="00DE5CBC"/>
    <w:rsid w:val="00DE6125"/>
    <w:rsid w:val="00DE644A"/>
    <w:rsid w:val="00DE79C2"/>
    <w:rsid w:val="00DF028B"/>
    <w:rsid w:val="00DF0327"/>
    <w:rsid w:val="00DF22D7"/>
    <w:rsid w:val="00DF24FB"/>
    <w:rsid w:val="00DF38FF"/>
    <w:rsid w:val="00DF40B1"/>
    <w:rsid w:val="00DF4607"/>
    <w:rsid w:val="00DF4740"/>
    <w:rsid w:val="00DF4940"/>
    <w:rsid w:val="00DF64CD"/>
    <w:rsid w:val="00DF73CA"/>
    <w:rsid w:val="00E00376"/>
    <w:rsid w:val="00E010BD"/>
    <w:rsid w:val="00E01D07"/>
    <w:rsid w:val="00E0242E"/>
    <w:rsid w:val="00E0264F"/>
    <w:rsid w:val="00E02661"/>
    <w:rsid w:val="00E0274B"/>
    <w:rsid w:val="00E03220"/>
    <w:rsid w:val="00E036F3"/>
    <w:rsid w:val="00E04181"/>
    <w:rsid w:val="00E041E1"/>
    <w:rsid w:val="00E04FE6"/>
    <w:rsid w:val="00E05039"/>
    <w:rsid w:val="00E051EB"/>
    <w:rsid w:val="00E0559A"/>
    <w:rsid w:val="00E06CEB"/>
    <w:rsid w:val="00E070DA"/>
    <w:rsid w:val="00E07927"/>
    <w:rsid w:val="00E07E29"/>
    <w:rsid w:val="00E07F89"/>
    <w:rsid w:val="00E1093C"/>
    <w:rsid w:val="00E10D01"/>
    <w:rsid w:val="00E10DBF"/>
    <w:rsid w:val="00E11309"/>
    <w:rsid w:val="00E11ABB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364"/>
    <w:rsid w:val="00E30C3A"/>
    <w:rsid w:val="00E31053"/>
    <w:rsid w:val="00E31365"/>
    <w:rsid w:val="00E319A1"/>
    <w:rsid w:val="00E32A76"/>
    <w:rsid w:val="00E34722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6E4"/>
    <w:rsid w:val="00E42A95"/>
    <w:rsid w:val="00E42F76"/>
    <w:rsid w:val="00E43174"/>
    <w:rsid w:val="00E431C7"/>
    <w:rsid w:val="00E431D0"/>
    <w:rsid w:val="00E43B0A"/>
    <w:rsid w:val="00E43EB0"/>
    <w:rsid w:val="00E446CA"/>
    <w:rsid w:val="00E45CD9"/>
    <w:rsid w:val="00E46F06"/>
    <w:rsid w:val="00E4701C"/>
    <w:rsid w:val="00E47C4C"/>
    <w:rsid w:val="00E47E19"/>
    <w:rsid w:val="00E50219"/>
    <w:rsid w:val="00E50A08"/>
    <w:rsid w:val="00E51393"/>
    <w:rsid w:val="00E51C2C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CAC"/>
    <w:rsid w:val="00E57F8B"/>
    <w:rsid w:val="00E57FAC"/>
    <w:rsid w:val="00E6081D"/>
    <w:rsid w:val="00E613CF"/>
    <w:rsid w:val="00E6140B"/>
    <w:rsid w:val="00E619D3"/>
    <w:rsid w:val="00E626A1"/>
    <w:rsid w:val="00E62EC5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3812"/>
    <w:rsid w:val="00E7418B"/>
    <w:rsid w:val="00E747F4"/>
    <w:rsid w:val="00E74A44"/>
    <w:rsid w:val="00E7531E"/>
    <w:rsid w:val="00E754ED"/>
    <w:rsid w:val="00E75790"/>
    <w:rsid w:val="00E76AED"/>
    <w:rsid w:val="00E771B6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022"/>
    <w:rsid w:val="00E85CAD"/>
    <w:rsid w:val="00E85F26"/>
    <w:rsid w:val="00E86C6E"/>
    <w:rsid w:val="00E90F0D"/>
    <w:rsid w:val="00E90F60"/>
    <w:rsid w:val="00E91080"/>
    <w:rsid w:val="00E92A54"/>
    <w:rsid w:val="00E92A65"/>
    <w:rsid w:val="00E9310B"/>
    <w:rsid w:val="00E94518"/>
    <w:rsid w:val="00E94601"/>
    <w:rsid w:val="00E95224"/>
    <w:rsid w:val="00E95D9E"/>
    <w:rsid w:val="00E96242"/>
    <w:rsid w:val="00E9635E"/>
    <w:rsid w:val="00EA04E3"/>
    <w:rsid w:val="00EA06DD"/>
    <w:rsid w:val="00EA0E2E"/>
    <w:rsid w:val="00EA1FAA"/>
    <w:rsid w:val="00EA2599"/>
    <w:rsid w:val="00EA28B7"/>
    <w:rsid w:val="00EA3970"/>
    <w:rsid w:val="00EA3E48"/>
    <w:rsid w:val="00EA4014"/>
    <w:rsid w:val="00EA4EC1"/>
    <w:rsid w:val="00EA5447"/>
    <w:rsid w:val="00EA644C"/>
    <w:rsid w:val="00EA69F4"/>
    <w:rsid w:val="00EA738F"/>
    <w:rsid w:val="00EA7541"/>
    <w:rsid w:val="00EB07B0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6050"/>
    <w:rsid w:val="00EB7542"/>
    <w:rsid w:val="00EB789A"/>
    <w:rsid w:val="00EB7ACA"/>
    <w:rsid w:val="00EB7AF4"/>
    <w:rsid w:val="00EC01CD"/>
    <w:rsid w:val="00EC166D"/>
    <w:rsid w:val="00EC299B"/>
    <w:rsid w:val="00EC29AD"/>
    <w:rsid w:val="00EC3116"/>
    <w:rsid w:val="00EC323F"/>
    <w:rsid w:val="00EC347B"/>
    <w:rsid w:val="00EC34F4"/>
    <w:rsid w:val="00EC428C"/>
    <w:rsid w:val="00EC48C7"/>
    <w:rsid w:val="00EC72C5"/>
    <w:rsid w:val="00EC7C51"/>
    <w:rsid w:val="00ED04A2"/>
    <w:rsid w:val="00ED0A72"/>
    <w:rsid w:val="00ED0D66"/>
    <w:rsid w:val="00ED10A7"/>
    <w:rsid w:val="00ED22CA"/>
    <w:rsid w:val="00ED22FD"/>
    <w:rsid w:val="00ED43A8"/>
    <w:rsid w:val="00ED7441"/>
    <w:rsid w:val="00EE19E8"/>
    <w:rsid w:val="00EE1AF2"/>
    <w:rsid w:val="00EE217D"/>
    <w:rsid w:val="00EE2234"/>
    <w:rsid w:val="00EE251C"/>
    <w:rsid w:val="00EE2816"/>
    <w:rsid w:val="00EE2A14"/>
    <w:rsid w:val="00EE2F43"/>
    <w:rsid w:val="00EE3826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E7F40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879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194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4C6"/>
    <w:rsid w:val="00F21582"/>
    <w:rsid w:val="00F21C30"/>
    <w:rsid w:val="00F2219D"/>
    <w:rsid w:val="00F22AB6"/>
    <w:rsid w:val="00F23B7E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37D2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433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229"/>
    <w:rsid w:val="00F638F4"/>
    <w:rsid w:val="00F63BB3"/>
    <w:rsid w:val="00F63FF4"/>
    <w:rsid w:val="00F669FF"/>
    <w:rsid w:val="00F6794B"/>
    <w:rsid w:val="00F70B4B"/>
    <w:rsid w:val="00F70F79"/>
    <w:rsid w:val="00F7176B"/>
    <w:rsid w:val="00F71B2A"/>
    <w:rsid w:val="00F73AF8"/>
    <w:rsid w:val="00F73B63"/>
    <w:rsid w:val="00F73CEF"/>
    <w:rsid w:val="00F7474D"/>
    <w:rsid w:val="00F750C0"/>
    <w:rsid w:val="00F7530C"/>
    <w:rsid w:val="00F75947"/>
    <w:rsid w:val="00F76061"/>
    <w:rsid w:val="00F7672F"/>
    <w:rsid w:val="00F76CF6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0A"/>
    <w:rsid w:val="00F90BF3"/>
    <w:rsid w:val="00F91844"/>
    <w:rsid w:val="00F92503"/>
    <w:rsid w:val="00F94EAA"/>
    <w:rsid w:val="00F94FF1"/>
    <w:rsid w:val="00F954D4"/>
    <w:rsid w:val="00F9647A"/>
    <w:rsid w:val="00F967A9"/>
    <w:rsid w:val="00F97541"/>
    <w:rsid w:val="00F97718"/>
    <w:rsid w:val="00F9796F"/>
    <w:rsid w:val="00F97F35"/>
    <w:rsid w:val="00FA1797"/>
    <w:rsid w:val="00FA34E9"/>
    <w:rsid w:val="00FA3608"/>
    <w:rsid w:val="00FA4BD8"/>
    <w:rsid w:val="00FA6066"/>
    <w:rsid w:val="00FB0AAE"/>
    <w:rsid w:val="00FB0C21"/>
    <w:rsid w:val="00FB1268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4650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4C7"/>
    <w:rsid w:val="00FD274F"/>
    <w:rsid w:val="00FD313A"/>
    <w:rsid w:val="00FD320C"/>
    <w:rsid w:val="00FD334C"/>
    <w:rsid w:val="00FD3834"/>
    <w:rsid w:val="00FD39CA"/>
    <w:rsid w:val="00FD3EC3"/>
    <w:rsid w:val="00FD62E6"/>
    <w:rsid w:val="00FD673C"/>
    <w:rsid w:val="00FD70FF"/>
    <w:rsid w:val="00FD7C87"/>
    <w:rsid w:val="00FE008F"/>
    <w:rsid w:val="00FE0B8B"/>
    <w:rsid w:val="00FE0E39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282"/>
    <w:rsid w:val="00FE772B"/>
    <w:rsid w:val="00FF0D1D"/>
    <w:rsid w:val="00FF1CA2"/>
    <w:rsid w:val="00FF22DE"/>
    <w:rsid w:val="00FF2889"/>
    <w:rsid w:val="00FF3745"/>
    <w:rsid w:val="00FF54BA"/>
    <w:rsid w:val="00FF59A7"/>
    <w:rsid w:val="00FF5E69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3F4816"/>
  <w15:docId w15:val="{7334197F-6206-4395-AEF6-D0D465D5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uiPriority w:val="99"/>
    <w:rsid w:val="000942D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24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0D94D-92A2-41DC-8D51-6B2C85F4B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USER</cp:lastModifiedBy>
  <cp:revision>2</cp:revision>
  <cp:lastPrinted>2022-03-24T10:29:00Z</cp:lastPrinted>
  <dcterms:created xsi:type="dcterms:W3CDTF">2022-03-24T10:29:00Z</dcterms:created>
  <dcterms:modified xsi:type="dcterms:W3CDTF">2022-03-24T10:29:00Z</dcterms:modified>
</cp:coreProperties>
</file>